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7A" w:rsidRDefault="0033727A" w:rsidP="0033727A">
      <w:pPr>
        <w:spacing w:after="0" w:line="240" w:lineRule="auto"/>
        <w:ind w:right="-142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Рассмотрено на   </w:t>
      </w:r>
      <w:r w:rsidR="0027198D">
        <w:rPr>
          <w:rFonts w:ascii="Times New Roman" w:hAnsi="Times New Roman"/>
        </w:rPr>
        <w:t>Ш</w:t>
      </w:r>
      <w:r>
        <w:rPr>
          <w:rFonts w:ascii="Times New Roman" w:hAnsi="Times New Roman"/>
        </w:rPr>
        <w:t>МО                                                                       Согласовано</w:t>
      </w:r>
      <w:proofErr w:type="gramEnd"/>
      <w:r>
        <w:rPr>
          <w:rFonts w:ascii="Times New Roman" w:hAnsi="Times New Roman"/>
        </w:rPr>
        <w:t xml:space="preserve">                                                                                        «Утверждаю»</w:t>
      </w:r>
    </w:p>
    <w:p w:rsidR="0033727A" w:rsidRDefault="0033727A" w:rsidP="0033727A">
      <w:pPr>
        <w:spacing w:after="0" w:line="240" w:lineRule="auto"/>
        <w:ind w:left="-1134" w:right="-142" w:firstLine="1134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 МО                                                                             Заместитель                                                                                       Директор МБОУ</w:t>
      </w:r>
    </w:p>
    <w:p w:rsidR="0033727A" w:rsidRDefault="000B0764" w:rsidP="0033727A">
      <w:pPr>
        <w:spacing w:after="0" w:line="240" w:lineRule="auto"/>
        <w:ind w:left="-1134" w:right="-142" w:firstLine="1134"/>
        <w:rPr>
          <w:rFonts w:ascii="Times New Roman" w:hAnsi="Times New Roman"/>
        </w:rPr>
      </w:pPr>
      <w:r>
        <w:rPr>
          <w:rFonts w:ascii="Times New Roman" w:hAnsi="Times New Roman"/>
        </w:rPr>
        <w:t>__</w:t>
      </w:r>
      <w:r w:rsidR="006927C2">
        <w:rPr>
          <w:rFonts w:ascii="Times New Roman" w:hAnsi="Times New Roman"/>
        </w:rPr>
        <w:t xml:space="preserve"> / </w:t>
      </w:r>
      <w:proofErr w:type="spellStart"/>
      <w:r>
        <w:rPr>
          <w:rFonts w:ascii="Times New Roman" w:hAnsi="Times New Roman"/>
        </w:rPr>
        <w:t>И.М.Мухаметзянова</w:t>
      </w:r>
      <w:proofErr w:type="spellEnd"/>
      <w:r>
        <w:rPr>
          <w:rFonts w:ascii="Times New Roman" w:hAnsi="Times New Roman"/>
        </w:rPr>
        <w:t xml:space="preserve"> </w:t>
      </w:r>
      <w:r w:rsidR="0033727A">
        <w:rPr>
          <w:rFonts w:ascii="Times New Roman" w:hAnsi="Times New Roman"/>
        </w:rPr>
        <w:t xml:space="preserve">/                                                                   директора по УР                                                </w:t>
      </w:r>
      <w:r w:rsidR="000E6805">
        <w:rPr>
          <w:rFonts w:ascii="Times New Roman" w:hAnsi="Times New Roman"/>
        </w:rPr>
        <w:t xml:space="preserve">                            </w:t>
      </w:r>
      <w:r w:rsidR="0033727A">
        <w:rPr>
          <w:rFonts w:ascii="Times New Roman" w:hAnsi="Times New Roman"/>
        </w:rPr>
        <w:t>«</w:t>
      </w:r>
      <w:proofErr w:type="spellStart"/>
      <w:r w:rsidR="006927C2">
        <w:rPr>
          <w:rFonts w:ascii="Times New Roman" w:hAnsi="Times New Roman"/>
        </w:rPr>
        <w:t>Сармановская</w:t>
      </w:r>
      <w:proofErr w:type="spellEnd"/>
      <w:r w:rsidR="006927C2">
        <w:rPr>
          <w:rFonts w:ascii="Times New Roman" w:hAnsi="Times New Roman"/>
        </w:rPr>
        <w:t xml:space="preserve"> СОШ</w:t>
      </w:r>
      <w:r w:rsidR="0033727A">
        <w:rPr>
          <w:rFonts w:ascii="Times New Roman" w:hAnsi="Times New Roman"/>
        </w:rPr>
        <w:t>»</w:t>
      </w:r>
    </w:p>
    <w:p w:rsidR="0033727A" w:rsidRDefault="000B0764" w:rsidP="0033727A">
      <w:pPr>
        <w:tabs>
          <w:tab w:val="left" w:pos="3060"/>
        </w:tabs>
        <w:spacing w:after="0" w:line="240" w:lineRule="auto"/>
        <w:ind w:left="-1134" w:right="-142" w:firstLine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1  </w:t>
      </w:r>
      <w:r w:rsidR="0033727A">
        <w:rPr>
          <w:rFonts w:ascii="Times New Roman" w:hAnsi="Times New Roman"/>
        </w:rPr>
        <w:t xml:space="preserve">от                                                      </w:t>
      </w:r>
      <w:r w:rsidR="006927C2">
        <w:rPr>
          <w:rFonts w:ascii="Times New Roman" w:hAnsi="Times New Roman"/>
        </w:rPr>
        <w:t xml:space="preserve"> </w:t>
      </w:r>
      <w:r w:rsidR="000E6805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__</w:t>
      </w:r>
      <w:r w:rsidR="006927C2">
        <w:rPr>
          <w:rFonts w:ascii="Times New Roman" w:hAnsi="Times New Roman"/>
        </w:rPr>
        <w:t xml:space="preserve"> /Г.Т</w:t>
      </w:r>
      <w:r w:rsidR="0033727A">
        <w:rPr>
          <w:rFonts w:ascii="Times New Roman" w:hAnsi="Times New Roman"/>
        </w:rPr>
        <w:t xml:space="preserve">. </w:t>
      </w:r>
      <w:r w:rsidR="006927C2">
        <w:rPr>
          <w:rFonts w:ascii="Times New Roman" w:hAnsi="Times New Roman"/>
        </w:rPr>
        <w:t>Исмагил</w:t>
      </w:r>
      <w:r w:rsidR="0033727A">
        <w:rPr>
          <w:rFonts w:ascii="Times New Roman" w:hAnsi="Times New Roman"/>
        </w:rPr>
        <w:t xml:space="preserve">ова/                                         </w:t>
      </w:r>
      <w:r>
        <w:rPr>
          <w:rFonts w:ascii="Times New Roman" w:hAnsi="Times New Roman"/>
        </w:rPr>
        <w:t xml:space="preserve">                 </w:t>
      </w:r>
      <w:r w:rsidR="000E6805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______ </w:t>
      </w:r>
      <w:r w:rsidR="0033727A">
        <w:rPr>
          <w:rFonts w:ascii="Times New Roman" w:hAnsi="Times New Roman"/>
        </w:rPr>
        <w:t xml:space="preserve"> /</w:t>
      </w:r>
      <w:proofErr w:type="spellStart"/>
      <w:r w:rsidR="0033727A">
        <w:rPr>
          <w:rFonts w:ascii="Times New Roman" w:hAnsi="Times New Roman"/>
        </w:rPr>
        <w:t>Г.</w:t>
      </w:r>
      <w:r w:rsidR="006927C2">
        <w:rPr>
          <w:rFonts w:ascii="Times New Roman" w:hAnsi="Times New Roman"/>
        </w:rPr>
        <w:t>Т</w:t>
      </w:r>
      <w:r w:rsidR="0033727A">
        <w:rPr>
          <w:rFonts w:ascii="Times New Roman" w:hAnsi="Times New Roman"/>
        </w:rPr>
        <w:t>.</w:t>
      </w:r>
      <w:r w:rsidR="006927C2">
        <w:rPr>
          <w:rFonts w:ascii="Times New Roman" w:hAnsi="Times New Roman"/>
        </w:rPr>
        <w:t>Сабирзяно</w:t>
      </w:r>
      <w:r w:rsidR="0033727A">
        <w:rPr>
          <w:rFonts w:ascii="Times New Roman" w:hAnsi="Times New Roman"/>
        </w:rPr>
        <w:t>ва</w:t>
      </w:r>
      <w:proofErr w:type="spellEnd"/>
      <w:r w:rsidR="0033727A">
        <w:rPr>
          <w:rFonts w:ascii="Times New Roman" w:hAnsi="Times New Roman"/>
        </w:rPr>
        <w:t xml:space="preserve"> /</w:t>
      </w:r>
    </w:p>
    <w:p w:rsidR="00A11B07" w:rsidRPr="009140C5" w:rsidRDefault="000B0764" w:rsidP="00A11B07">
      <w:pPr>
        <w:tabs>
          <w:tab w:val="left" w:pos="3060"/>
        </w:tabs>
        <w:spacing w:after="0" w:line="240" w:lineRule="auto"/>
        <w:ind w:left="-1134" w:right="-142" w:firstLine="1134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>«2</w:t>
      </w:r>
      <w:r w:rsidR="000E6805">
        <w:rPr>
          <w:rFonts w:ascii="Times New Roman" w:hAnsi="Times New Roman"/>
        </w:rPr>
        <w:t>1</w:t>
      </w:r>
      <w:r w:rsidR="0033727A">
        <w:rPr>
          <w:rFonts w:ascii="Times New Roman" w:hAnsi="Times New Roman"/>
        </w:rPr>
        <w:t xml:space="preserve">» </w:t>
      </w:r>
      <w:r w:rsidR="0027198D">
        <w:rPr>
          <w:rFonts w:ascii="Times New Roman" w:hAnsi="Times New Roman"/>
        </w:rPr>
        <w:t>августа  2020</w:t>
      </w:r>
      <w:r w:rsidR="0033727A">
        <w:rPr>
          <w:rFonts w:ascii="Times New Roman" w:hAnsi="Times New Roman"/>
        </w:rPr>
        <w:t xml:space="preserve"> г.                                   </w:t>
      </w:r>
      <w:r>
        <w:rPr>
          <w:rFonts w:ascii="Times New Roman" w:hAnsi="Times New Roman"/>
        </w:rPr>
        <w:t xml:space="preserve">                          </w:t>
      </w:r>
      <w:r w:rsidR="000E6805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«2</w:t>
      </w:r>
      <w:r w:rsidR="00034596">
        <w:rPr>
          <w:rFonts w:ascii="Times New Roman" w:hAnsi="Times New Roman"/>
        </w:rPr>
        <w:t>1</w:t>
      </w:r>
      <w:r w:rsidR="0027198D">
        <w:rPr>
          <w:rFonts w:ascii="Times New Roman" w:hAnsi="Times New Roman"/>
        </w:rPr>
        <w:t>» августа 2020</w:t>
      </w:r>
      <w:r w:rsidR="0033727A">
        <w:rPr>
          <w:rFonts w:ascii="Times New Roman" w:hAnsi="Times New Roman"/>
        </w:rPr>
        <w:t>г</w:t>
      </w:r>
      <w:r w:rsidR="00A11B07">
        <w:rPr>
          <w:rFonts w:ascii="Times New Roman" w:hAnsi="Times New Roman"/>
        </w:rPr>
        <w:t xml:space="preserve">.                                                              </w:t>
      </w:r>
      <w:r>
        <w:rPr>
          <w:rFonts w:ascii="Times New Roman" w:hAnsi="Times New Roman"/>
        </w:rPr>
        <w:t xml:space="preserve">                           </w:t>
      </w:r>
      <w:r w:rsidR="00A11B07">
        <w:rPr>
          <w:rFonts w:ascii="Times New Roman" w:hAnsi="Times New Roman"/>
        </w:rPr>
        <w:t>Приказ</w:t>
      </w:r>
      <w:r w:rsidR="00A11B07" w:rsidRPr="009140C5">
        <w:rPr>
          <w:rFonts w:ascii="Times New Roman" w:hAnsi="Times New Roman"/>
          <w:color w:val="000000" w:themeColor="text1"/>
        </w:rPr>
        <w:t xml:space="preserve"> №</w:t>
      </w:r>
      <w:r>
        <w:rPr>
          <w:rFonts w:ascii="Times New Roman" w:hAnsi="Times New Roman"/>
          <w:color w:val="000000" w:themeColor="text1"/>
        </w:rPr>
        <w:t xml:space="preserve"> </w:t>
      </w:r>
      <w:r w:rsidR="00034596">
        <w:rPr>
          <w:rFonts w:ascii="Times New Roman" w:hAnsi="Times New Roman"/>
          <w:color w:val="000000" w:themeColor="text1"/>
        </w:rPr>
        <w:t>6</w:t>
      </w:r>
      <w:r w:rsidR="000E6805">
        <w:rPr>
          <w:rFonts w:ascii="Times New Roman" w:hAnsi="Times New Roman"/>
          <w:color w:val="000000" w:themeColor="text1"/>
        </w:rPr>
        <w:t>0</w:t>
      </w:r>
      <w:r w:rsidR="00F058B8" w:rsidRPr="009140C5">
        <w:rPr>
          <w:rFonts w:ascii="Times New Roman" w:hAnsi="Times New Roman"/>
          <w:color w:val="000000" w:themeColor="text1"/>
        </w:rPr>
        <w:t xml:space="preserve"> </w:t>
      </w:r>
      <w:r w:rsidR="00A11B07" w:rsidRPr="009140C5">
        <w:rPr>
          <w:rFonts w:ascii="Times New Roman" w:hAnsi="Times New Roman"/>
          <w:color w:val="000000" w:themeColor="text1"/>
        </w:rPr>
        <w:t xml:space="preserve"> </w:t>
      </w:r>
      <w:proofErr w:type="gramStart"/>
      <w:r w:rsidR="00A11B07" w:rsidRPr="009140C5">
        <w:rPr>
          <w:rFonts w:ascii="Times New Roman" w:hAnsi="Times New Roman"/>
          <w:color w:val="000000" w:themeColor="text1"/>
        </w:rPr>
        <w:t>от</w:t>
      </w:r>
      <w:proofErr w:type="gramEnd"/>
    </w:p>
    <w:p w:rsidR="00A11B07" w:rsidRPr="009140C5" w:rsidRDefault="00A11B07" w:rsidP="00A11B07">
      <w:pPr>
        <w:tabs>
          <w:tab w:val="left" w:pos="3060"/>
        </w:tabs>
        <w:spacing w:after="0" w:line="240" w:lineRule="auto"/>
        <w:ind w:left="-1134" w:right="-142" w:firstLine="1134"/>
        <w:rPr>
          <w:rFonts w:ascii="Times New Roman" w:hAnsi="Times New Roman"/>
          <w:color w:val="000000" w:themeColor="text1"/>
        </w:rPr>
      </w:pPr>
      <w:r w:rsidRPr="009140C5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034596">
        <w:rPr>
          <w:rFonts w:ascii="Times New Roman" w:hAnsi="Times New Roman"/>
          <w:color w:val="000000" w:themeColor="text1"/>
        </w:rPr>
        <w:t xml:space="preserve">              «21</w:t>
      </w:r>
      <w:r w:rsidR="0027198D">
        <w:rPr>
          <w:rFonts w:ascii="Times New Roman" w:hAnsi="Times New Roman"/>
          <w:color w:val="000000" w:themeColor="text1"/>
        </w:rPr>
        <w:t>»  августа 2020</w:t>
      </w:r>
      <w:r w:rsidRPr="009140C5">
        <w:rPr>
          <w:rFonts w:ascii="Times New Roman" w:hAnsi="Times New Roman"/>
          <w:color w:val="000000" w:themeColor="text1"/>
        </w:rPr>
        <w:t xml:space="preserve"> г.</w:t>
      </w:r>
    </w:p>
    <w:p w:rsidR="0033727A" w:rsidRPr="009140C5" w:rsidRDefault="0033727A" w:rsidP="00A11B07">
      <w:pPr>
        <w:tabs>
          <w:tab w:val="left" w:pos="3060"/>
        </w:tabs>
        <w:spacing w:after="0" w:line="240" w:lineRule="auto"/>
        <w:ind w:left="-1134" w:right="-142" w:firstLine="1134"/>
        <w:rPr>
          <w:rFonts w:ascii="Times New Roman" w:hAnsi="Times New Roman"/>
          <w:color w:val="000000" w:themeColor="text1"/>
        </w:rPr>
      </w:pPr>
    </w:p>
    <w:p w:rsidR="0033727A" w:rsidRPr="009140C5" w:rsidRDefault="0033727A" w:rsidP="0033727A">
      <w:pPr>
        <w:tabs>
          <w:tab w:val="left" w:pos="3060"/>
        </w:tabs>
        <w:ind w:right="-143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0B0764" w:rsidRDefault="0033727A" w:rsidP="0033727A">
      <w:pPr>
        <w:tabs>
          <w:tab w:val="left" w:pos="3060"/>
        </w:tabs>
        <w:spacing w:after="0" w:line="240" w:lineRule="auto"/>
        <w:ind w:left="-1134" w:right="-143" w:firstLine="1134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9140C5">
        <w:rPr>
          <w:rFonts w:ascii="Times New Roman" w:hAnsi="Times New Roman"/>
          <w:b/>
          <w:color w:val="000000" w:themeColor="text1"/>
          <w:sz w:val="32"/>
          <w:szCs w:val="32"/>
        </w:rPr>
        <w:t xml:space="preserve"> </w:t>
      </w:r>
    </w:p>
    <w:p w:rsidR="0033727A" w:rsidRPr="009140C5" w:rsidRDefault="0033727A" w:rsidP="0033727A">
      <w:pPr>
        <w:tabs>
          <w:tab w:val="left" w:pos="3060"/>
        </w:tabs>
        <w:spacing w:after="0" w:line="240" w:lineRule="auto"/>
        <w:ind w:left="-1134" w:right="-143" w:firstLine="1134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9140C5">
        <w:rPr>
          <w:rFonts w:ascii="Times New Roman" w:hAnsi="Times New Roman"/>
          <w:b/>
          <w:color w:val="000000" w:themeColor="text1"/>
          <w:sz w:val="32"/>
          <w:szCs w:val="32"/>
        </w:rPr>
        <w:t xml:space="preserve">РАБОЧАЯ ПРОГРАММА 6  КЛАССА </w:t>
      </w:r>
    </w:p>
    <w:p w:rsidR="0033727A" w:rsidRPr="009140C5" w:rsidRDefault="0033727A" w:rsidP="0033727A">
      <w:pPr>
        <w:tabs>
          <w:tab w:val="left" w:pos="3060"/>
        </w:tabs>
        <w:spacing w:after="0" w:line="240" w:lineRule="auto"/>
        <w:ind w:left="-1134" w:right="-143" w:firstLine="1134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140C5">
        <w:rPr>
          <w:rFonts w:ascii="Times New Roman" w:hAnsi="Times New Roman"/>
          <w:color w:val="000000" w:themeColor="text1"/>
          <w:sz w:val="28"/>
          <w:szCs w:val="28"/>
        </w:rPr>
        <w:t xml:space="preserve">учебного предмета «Музыка»  </w:t>
      </w:r>
    </w:p>
    <w:p w:rsidR="0033727A" w:rsidRPr="009140C5" w:rsidRDefault="0033727A" w:rsidP="0033727A">
      <w:pPr>
        <w:tabs>
          <w:tab w:val="left" w:pos="3060"/>
        </w:tabs>
        <w:spacing w:after="0" w:line="240" w:lineRule="auto"/>
        <w:ind w:left="-1134" w:right="-143" w:firstLine="1134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140C5">
        <w:rPr>
          <w:rFonts w:ascii="Times New Roman" w:hAnsi="Times New Roman"/>
          <w:color w:val="000000" w:themeColor="text1"/>
          <w:sz w:val="28"/>
          <w:szCs w:val="28"/>
        </w:rPr>
        <w:t xml:space="preserve">       муниципального бюджетного общеобразовательного учреждения </w:t>
      </w:r>
    </w:p>
    <w:p w:rsidR="0033727A" w:rsidRPr="009140C5" w:rsidRDefault="0033727A" w:rsidP="0033727A">
      <w:pPr>
        <w:tabs>
          <w:tab w:val="left" w:pos="3060"/>
        </w:tabs>
        <w:spacing w:after="0" w:line="240" w:lineRule="auto"/>
        <w:ind w:left="-1134" w:right="-143" w:firstLine="1134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140C5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="006927C2">
        <w:rPr>
          <w:rFonts w:ascii="Times New Roman" w:hAnsi="Times New Roman"/>
          <w:color w:val="000000" w:themeColor="text1"/>
          <w:sz w:val="28"/>
          <w:szCs w:val="28"/>
        </w:rPr>
        <w:t>Сармановская</w:t>
      </w:r>
      <w:proofErr w:type="spellEnd"/>
      <w:r w:rsidR="006927C2">
        <w:rPr>
          <w:rFonts w:ascii="Times New Roman" w:hAnsi="Times New Roman"/>
          <w:color w:val="000000" w:themeColor="text1"/>
          <w:sz w:val="28"/>
          <w:szCs w:val="28"/>
        </w:rPr>
        <w:t xml:space="preserve"> СОШ</w:t>
      </w:r>
      <w:r w:rsidRPr="009140C5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</w:p>
    <w:p w:rsidR="0033727A" w:rsidRPr="009140C5" w:rsidRDefault="0033727A" w:rsidP="0033727A">
      <w:pPr>
        <w:tabs>
          <w:tab w:val="left" w:pos="3060"/>
        </w:tabs>
        <w:spacing w:after="0" w:line="240" w:lineRule="auto"/>
        <w:ind w:left="-1134" w:right="-143" w:firstLine="1134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9140C5">
        <w:rPr>
          <w:rFonts w:ascii="Times New Roman" w:hAnsi="Times New Roman"/>
          <w:color w:val="000000" w:themeColor="text1"/>
          <w:sz w:val="28"/>
          <w:szCs w:val="28"/>
        </w:rPr>
        <w:t>Сармановского</w:t>
      </w:r>
      <w:proofErr w:type="spellEnd"/>
      <w:r w:rsidRPr="009140C5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РТ</w:t>
      </w:r>
    </w:p>
    <w:p w:rsidR="0033727A" w:rsidRPr="009140C5" w:rsidRDefault="0033727A" w:rsidP="0033727A">
      <w:pPr>
        <w:tabs>
          <w:tab w:val="left" w:pos="6435"/>
        </w:tabs>
        <w:spacing w:after="0" w:line="240" w:lineRule="auto"/>
        <w:ind w:firstLine="7371"/>
        <w:rPr>
          <w:rFonts w:ascii="Times New Roman" w:hAnsi="Times New Roman"/>
          <w:color w:val="000000" w:themeColor="text1"/>
          <w:sz w:val="24"/>
          <w:szCs w:val="24"/>
        </w:rPr>
      </w:pPr>
    </w:p>
    <w:p w:rsidR="0033727A" w:rsidRPr="009140C5" w:rsidRDefault="0033727A" w:rsidP="0033727A">
      <w:pPr>
        <w:tabs>
          <w:tab w:val="left" w:pos="6435"/>
        </w:tabs>
        <w:spacing w:after="0" w:line="240" w:lineRule="auto"/>
        <w:ind w:firstLine="7371"/>
        <w:rPr>
          <w:rFonts w:ascii="Times New Roman" w:hAnsi="Times New Roman"/>
          <w:color w:val="000000" w:themeColor="text1"/>
          <w:sz w:val="24"/>
          <w:szCs w:val="24"/>
        </w:rPr>
      </w:pPr>
    </w:p>
    <w:p w:rsidR="0033727A" w:rsidRPr="009140C5" w:rsidRDefault="0033727A" w:rsidP="0033727A">
      <w:pPr>
        <w:tabs>
          <w:tab w:val="left" w:pos="6435"/>
        </w:tabs>
        <w:spacing w:after="0" w:line="240" w:lineRule="auto"/>
        <w:ind w:firstLine="7371"/>
        <w:rPr>
          <w:rFonts w:ascii="Times New Roman" w:hAnsi="Times New Roman"/>
          <w:color w:val="000000" w:themeColor="text1"/>
          <w:sz w:val="24"/>
          <w:szCs w:val="24"/>
        </w:rPr>
      </w:pPr>
    </w:p>
    <w:p w:rsidR="000B0764" w:rsidRDefault="000B0764" w:rsidP="0033727A">
      <w:pPr>
        <w:tabs>
          <w:tab w:val="left" w:pos="6435"/>
          <w:tab w:val="left" w:pos="10632"/>
        </w:tabs>
        <w:spacing w:after="0" w:line="240" w:lineRule="auto"/>
        <w:ind w:firstLine="10348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33727A" w:rsidRPr="009140C5" w:rsidRDefault="0033727A" w:rsidP="0033727A">
      <w:pPr>
        <w:tabs>
          <w:tab w:val="left" w:pos="6435"/>
          <w:tab w:val="left" w:pos="10632"/>
        </w:tabs>
        <w:spacing w:after="0" w:line="240" w:lineRule="auto"/>
        <w:ind w:firstLine="10348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140C5"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на заседании </w:t>
      </w:r>
    </w:p>
    <w:p w:rsidR="0033727A" w:rsidRPr="009140C5" w:rsidRDefault="0033727A" w:rsidP="0033727A">
      <w:pPr>
        <w:tabs>
          <w:tab w:val="left" w:pos="6435"/>
        </w:tabs>
        <w:spacing w:after="0" w:line="240" w:lineRule="auto"/>
        <w:ind w:firstLine="10348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140C5">
        <w:rPr>
          <w:rFonts w:ascii="Times New Roman" w:hAnsi="Times New Roman"/>
          <w:color w:val="000000" w:themeColor="text1"/>
          <w:sz w:val="24"/>
          <w:szCs w:val="24"/>
        </w:rPr>
        <w:t xml:space="preserve">педагогического совета </w:t>
      </w:r>
    </w:p>
    <w:p w:rsidR="00A11B07" w:rsidRPr="009140C5" w:rsidRDefault="00A11B07" w:rsidP="00A11B07">
      <w:pPr>
        <w:tabs>
          <w:tab w:val="left" w:pos="6435"/>
        </w:tabs>
        <w:spacing w:after="0" w:line="240" w:lineRule="auto"/>
        <w:ind w:firstLine="10348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140C5"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 1 </w:t>
      </w:r>
      <w:proofErr w:type="gramStart"/>
      <w:r w:rsidRPr="009140C5">
        <w:rPr>
          <w:rFonts w:ascii="Times New Roman" w:hAnsi="Times New Roman"/>
          <w:color w:val="000000" w:themeColor="text1"/>
          <w:sz w:val="24"/>
          <w:szCs w:val="24"/>
        </w:rPr>
        <w:t>от</w:t>
      </w:r>
      <w:proofErr w:type="gramEnd"/>
      <w:r w:rsidRPr="009140C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11B07" w:rsidRDefault="000B0764" w:rsidP="00A11B07">
      <w:pPr>
        <w:tabs>
          <w:tab w:val="left" w:pos="6435"/>
        </w:tabs>
        <w:spacing w:after="0" w:line="240" w:lineRule="auto"/>
        <w:ind w:firstLine="1034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«2</w:t>
      </w:r>
      <w:r w:rsidR="00034596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955AFB" w:rsidRPr="009140C5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27198D">
        <w:rPr>
          <w:rFonts w:ascii="Times New Roman" w:hAnsi="Times New Roman"/>
          <w:sz w:val="24"/>
          <w:szCs w:val="24"/>
        </w:rPr>
        <w:t>августа 2020</w:t>
      </w:r>
      <w:r w:rsidR="00A11B07">
        <w:rPr>
          <w:rFonts w:ascii="Times New Roman" w:hAnsi="Times New Roman"/>
          <w:sz w:val="24"/>
          <w:szCs w:val="24"/>
        </w:rPr>
        <w:t xml:space="preserve"> г.                         </w:t>
      </w:r>
    </w:p>
    <w:p w:rsidR="0033727A" w:rsidRDefault="0033727A" w:rsidP="0033727A">
      <w:pPr>
        <w:tabs>
          <w:tab w:val="left" w:pos="3060"/>
        </w:tabs>
        <w:spacing w:after="0" w:line="240" w:lineRule="auto"/>
        <w:ind w:left="-1134" w:right="-143" w:firstLine="1134"/>
        <w:jc w:val="center"/>
        <w:rPr>
          <w:rFonts w:ascii="Times New Roman" w:hAnsi="Times New Roman"/>
          <w:sz w:val="24"/>
          <w:szCs w:val="24"/>
        </w:rPr>
      </w:pPr>
    </w:p>
    <w:p w:rsidR="0033727A" w:rsidRDefault="0033727A" w:rsidP="0033727A">
      <w:pPr>
        <w:tabs>
          <w:tab w:val="left" w:pos="3060"/>
        </w:tabs>
        <w:spacing w:after="0" w:line="240" w:lineRule="auto"/>
        <w:ind w:left="-1134" w:right="-143" w:firstLine="113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Составитель: </w:t>
      </w:r>
    </w:p>
    <w:p w:rsidR="0033727A" w:rsidRDefault="0033727A" w:rsidP="00B8330E">
      <w:pPr>
        <w:tabs>
          <w:tab w:val="left" w:pos="3060"/>
        </w:tabs>
        <w:spacing w:after="0" w:line="240" w:lineRule="auto"/>
        <w:ind w:left="-1134" w:right="-143" w:firstLine="113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r w:rsidR="00B8330E">
        <w:rPr>
          <w:rFonts w:ascii="Times New Roman" w:hAnsi="Times New Roman"/>
          <w:sz w:val="24"/>
          <w:szCs w:val="24"/>
        </w:rPr>
        <w:t>музыки</w:t>
      </w:r>
    </w:p>
    <w:p w:rsidR="0033727A" w:rsidRDefault="0027198D" w:rsidP="0033727A">
      <w:pPr>
        <w:tabs>
          <w:tab w:val="left" w:pos="3060"/>
        </w:tabs>
        <w:spacing w:after="0" w:line="240" w:lineRule="auto"/>
        <w:ind w:left="-1134" w:right="-143" w:firstLine="1134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Мухаметзянова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И.М.</w:t>
      </w:r>
      <w:r w:rsidR="0033727A">
        <w:rPr>
          <w:rFonts w:ascii="Times New Roman" w:hAnsi="Times New Roman"/>
          <w:sz w:val="24"/>
          <w:szCs w:val="24"/>
        </w:rPr>
        <w:t xml:space="preserve"> </w:t>
      </w:r>
    </w:p>
    <w:p w:rsidR="0033727A" w:rsidRDefault="0033727A" w:rsidP="0033727A">
      <w:pPr>
        <w:rPr>
          <w:rFonts w:ascii="Times New Roman" w:hAnsi="Times New Roman"/>
          <w:sz w:val="24"/>
          <w:szCs w:val="24"/>
        </w:rPr>
      </w:pPr>
    </w:p>
    <w:p w:rsidR="00340C27" w:rsidRDefault="00340C27" w:rsidP="0033727A">
      <w:pPr>
        <w:rPr>
          <w:rFonts w:ascii="Times New Roman" w:hAnsi="Times New Roman"/>
          <w:sz w:val="24"/>
          <w:szCs w:val="24"/>
        </w:rPr>
      </w:pPr>
    </w:p>
    <w:p w:rsidR="0033727A" w:rsidRDefault="0027198D" w:rsidP="00340C27">
      <w:pPr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2020-2021</w:t>
      </w:r>
      <w:r w:rsidR="0033727A">
        <w:rPr>
          <w:rFonts w:ascii="Times New Roman" w:hAnsi="Times New Roman"/>
          <w:sz w:val="24"/>
          <w:szCs w:val="24"/>
        </w:rPr>
        <w:t xml:space="preserve"> учебный год</w:t>
      </w:r>
    </w:p>
    <w:p w:rsidR="00340C27" w:rsidRPr="00413478" w:rsidRDefault="00340C27" w:rsidP="00340C27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lastRenderedPageBreak/>
        <w:t>Пояснительная   записка</w:t>
      </w:r>
    </w:p>
    <w:p w:rsidR="005E2485" w:rsidRPr="009140C5" w:rsidRDefault="005E2485" w:rsidP="005E24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Рабочая программа по музыке предназначена учащим</w:t>
      </w:r>
      <w:r w:rsidR="002C5220">
        <w:rPr>
          <w:rFonts w:ascii="Times New Roman" w:hAnsi="Times New Roman"/>
          <w:sz w:val="24"/>
          <w:szCs w:val="24"/>
        </w:rPr>
        <w:t>ся 6 класса и рассчитана на 2020-2021</w:t>
      </w:r>
      <w:r w:rsidRPr="00413478">
        <w:rPr>
          <w:rFonts w:ascii="Times New Roman" w:hAnsi="Times New Roman"/>
          <w:sz w:val="24"/>
          <w:szCs w:val="24"/>
        </w:rPr>
        <w:t xml:space="preserve"> учебный год. </w:t>
      </w:r>
      <w:proofErr w:type="gramStart"/>
      <w:r w:rsidRPr="00413478">
        <w:rPr>
          <w:rFonts w:ascii="Times New Roman" w:hAnsi="Times New Roman"/>
          <w:sz w:val="24"/>
          <w:szCs w:val="24"/>
        </w:rPr>
        <w:t xml:space="preserve">Программа  составлена на основе Федерального  </w:t>
      </w: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№ 1897</w:t>
      </w:r>
      <w:r w:rsidR="004D4E30" w:rsidRPr="004134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="004D4E30" w:rsidRPr="00413478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="004D4E30" w:rsidRPr="00413478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="004D4E30" w:rsidRPr="00413478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="004D4E30" w:rsidRPr="0041347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D4E30" w:rsidRPr="00413478">
        <w:rPr>
          <w:rFonts w:ascii="Times New Roman" w:hAnsi="Times New Roman"/>
          <w:sz w:val="24"/>
          <w:szCs w:val="24"/>
        </w:rPr>
        <w:t>«Музыка»</w:t>
      </w:r>
      <w:r w:rsidR="004D4E30" w:rsidRPr="00413478">
        <w:rPr>
          <w:rFonts w:ascii="Times New Roman" w:hAnsi="Times New Roman"/>
          <w:bCs/>
          <w:sz w:val="24"/>
          <w:szCs w:val="24"/>
        </w:rPr>
        <w:t xml:space="preserve"> 5-7 классы </w:t>
      </w:r>
      <w:r w:rsidR="004D4E30" w:rsidRPr="00413478">
        <w:rPr>
          <w:rFonts w:ascii="Times New Roman" w:hAnsi="Times New Roman"/>
          <w:sz w:val="24"/>
          <w:szCs w:val="24"/>
        </w:rPr>
        <w:t xml:space="preserve"> </w:t>
      </w:r>
      <w:r w:rsidRPr="00413478">
        <w:rPr>
          <w:rFonts w:ascii="Times New Roman" w:hAnsi="Times New Roman"/>
          <w:sz w:val="24"/>
          <w:szCs w:val="24"/>
        </w:rPr>
        <w:t xml:space="preserve"> и учебного плана МБОУ «</w:t>
      </w:r>
      <w:proofErr w:type="spellStart"/>
      <w:r w:rsidR="00D67F50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="00D67F50">
        <w:rPr>
          <w:rFonts w:ascii="Times New Roman" w:hAnsi="Times New Roman"/>
          <w:sz w:val="24"/>
          <w:szCs w:val="24"/>
        </w:rPr>
        <w:t xml:space="preserve"> СОШ</w:t>
      </w:r>
      <w:r w:rsidRPr="00413478">
        <w:rPr>
          <w:rFonts w:ascii="Times New Roman" w:hAnsi="Times New Roman"/>
          <w:sz w:val="24"/>
          <w:szCs w:val="24"/>
        </w:rPr>
        <w:t>»</w:t>
      </w:r>
      <w:r w:rsidR="009140C5">
        <w:rPr>
          <w:rFonts w:ascii="Times New Roman" w:hAnsi="Times New Roman"/>
          <w:sz w:val="24"/>
          <w:szCs w:val="24"/>
        </w:rPr>
        <w:t xml:space="preserve">, </w:t>
      </w:r>
      <w:r w:rsidR="009140C5">
        <w:rPr>
          <w:rFonts w:ascii="Times New Roman" w:eastAsiaTheme="minorHAnsi" w:hAnsi="Times New Roman"/>
          <w:sz w:val="24"/>
          <w:szCs w:val="24"/>
        </w:rPr>
        <w:t xml:space="preserve">утвержденного приказом директора  № </w:t>
      </w:r>
      <w:r w:rsidR="00D67F50">
        <w:rPr>
          <w:rFonts w:ascii="Times New Roman" w:eastAsiaTheme="minorHAnsi" w:hAnsi="Times New Roman"/>
          <w:sz w:val="24"/>
          <w:szCs w:val="24"/>
        </w:rPr>
        <w:t>71 от 28</w:t>
      </w:r>
      <w:r w:rsidR="009140C5">
        <w:rPr>
          <w:rFonts w:ascii="Times New Roman" w:eastAsiaTheme="minorHAnsi" w:hAnsi="Times New Roman"/>
          <w:sz w:val="24"/>
          <w:szCs w:val="24"/>
        </w:rPr>
        <w:t>.08.2017.</w:t>
      </w:r>
      <w:proofErr w:type="gramEnd"/>
    </w:p>
    <w:p w:rsidR="004D4E30" w:rsidRPr="00413478" w:rsidRDefault="005E2485" w:rsidP="004D4E3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24FF2">
        <w:rPr>
          <w:rFonts w:ascii="Times New Roman" w:hAnsi="Times New Roman"/>
          <w:b/>
          <w:color w:val="000000" w:themeColor="text1"/>
          <w:sz w:val="24"/>
          <w:szCs w:val="24"/>
        </w:rPr>
        <w:t>Цель обучения</w:t>
      </w:r>
      <w:r w:rsidR="00340C27" w:rsidRPr="00824F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D4E30" w:rsidRPr="00824FF2">
        <w:rPr>
          <w:rFonts w:ascii="Times New Roman" w:hAnsi="Times New Roman"/>
          <w:b/>
          <w:color w:val="000000" w:themeColor="text1"/>
          <w:sz w:val="24"/>
          <w:szCs w:val="24"/>
        </w:rPr>
        <w:t>музыке</w:t>
      </w:r>
      <w:r w:rsidRPr="00824FF2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="00824FF2" w:rsidRPr="00824F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4D4E30" w:rsidRPr="00413478">
        <w:rPr>
          <w:rFonts w:ascii="Times New Roman" w:hAnsi="Times New Roman"/>
          <w:sz w:val="24"/>
          <w:szCs w:val="24"/>
        </w:rPr>
        <w:t>формирование музыкальной культуры школьников как неотъемлемой части их духовной культуры.</w:t>
      </w:r>
    </w:p>
    <w:p w:rsidR="004D4E30" w:rsidRPr="00413478" w:rsidRDefault="004D4E30" w:rsidP="004D4E3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478">
        <w:rPr>
          <w:rFonts w:ascii="Times New Roman" w:hAnsi="Times New Roman"/>
          <w:color w:val="000000" w:themeColor="text1"/>
          <w:sz w:val="24"/>
          <w:szCs w:val="24"/>
        </w:rPr>
        <w:t>Изучение предмета «Музыка» нап</w:t>
      </w:r>
      <w:bookmarkStart w:id="0" w:name="_GoBack"/>
      <w:bookmarkEnd w:id="0"/>
      <w:r w:rsidRPr="00413478">
        <w:rPr>
          <w:rFonts w:ascii="Times New Roman" w:hAnsi="Times New Roman"/>
          <w:color w:val="000000" w:themeColor="text1"/>
          <w:sz w:val="24"/>
          <w:szCs w:val="24"/>
        </w:rPr>
        <w:t xml:space="preserve">равлено на решение следующих </w:t>
      </w:r>
      <w:r w:rsidRPr="00413478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 w:rsidRPr="00413478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D4E30" w:rsidRPr="00413478" w:rsidRDefault="004D4E30" w:rsidP="004D4E3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- развитие общей музыкальности и эмоциональности, </w:t>
      </w:r>
      <w:proofErr w:type="spellStart"/>
      <w:r w:rsidRPr="00413478">
        <w:rPr>
          <w:rFonts w:ascii="Times New Roman" w:eastAsia="Calibri" w:hAnsi="Times New Roman" w:cs="Times New Roman"/>
          <w:sz w:val="24"/>
          <w:szCs w:val="24"/>
        </w:rPr>
        <w:t>эмпатии</w:t>
      </w:r>
      <w:proofErr w:type="spellEnd"/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4D4E30" w:rsidRPr="00413478" w:rsidRDefault="004D4E30" w:rsidP="004D4E3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478">
        <w:rPr>
          <w:rFonts w:ascii="Times New Roman" w:eastAsia="Calibri" w:hAnsi="Times New Roman" w:cs="Times New Roman"/>
          <w:sz w:val="24"/>
          <w:szCs w:val="24"/>
        </w:rPr>
        <w:t>- освоение 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 о её взаимосвязи с другими видами искусства и жизнью;</w:t>
      </w:r>
    </w:p>
    <w:p w:rsidR="004D4E30" w:rsidRPr="00413478" w:rsidRDefault="004D4E30" w:rsidP="004D4E3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- овладение художественно – практическими умениями и навыками в разнообразных видах музыкально-творческой деятельности: слушании музыки и пении, инструментальном </w:t>
      </w:r>
      <w:proofErr w:type="spellStart"/>
      <w:r w:rsidRPr="00413478">
        <w:rPr>
          <w:rFonts w:ascii="Times New Roman" w:eastAsia="Calibri" w:hAnsi="Times New Roman" w:cs="Times New Roman"/>
          <w:sz w:val="24"/>
          <w:szCs w:val="24"/>
        </w:rPr>
        <w:t>музицировании</w:t>
      </w:r>
      <w:proofErr w:type="spellEnd"/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технологий;</w:t>
      </w:r>
    </w:p>
    <w:p w:rsidR="004D4E30" w:rsidRPr="00413478" w:rsidRDefault="004D4E30" w:rsidP="004D4E3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413478">
        <w:rPr>
          <w:rFonts w:ascii="Times New Roman" w:eastAsia="Calibri" w:hAnsi="Times New Roman" w:cs="Times New Roman"/>
          <w:sz w:val="24"/>
          <w:szCs w:val="24"/>
        </w:rPr>
        <w:t>слушательской</w:t>
      </w:r>
      <w:proofErr w:type="spellEnd"/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 и исполнительской культуры учащихся.</w:t>
      </w:r>
    </w:p>
    <w:p w:rsidR="004D4E30" w:rsidRPr="00824FF2" w:rsidRDefault="004D4E30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478">
        <w:rPr>
          <w:rFonts w:ascii="Times New Roman" w:hAnsi="Times New Roman"/>
          <w:color w:val="000000" w:themeColor="text1"/>
          <w:sz w:val="24"/>
          <w:szCs w:val="24"/>
        </w:rPr>
        <w:t>Программа рассчитана на 35 часов в год (1 час</w:t>
      </w:r>
      <w:r w:rsidR="00824FF2">
        <w:rPr>
          <w:rFonts w:ascii="Times New Roman" w:hAnsi="Times New Roman"/>
          <w:color w:val="000000" w:themeColor="text1"/>
          <w:sz w:val="24"/>
          <w:szCs w:val="24"/>
        </w:rPr>
        <w:t xml:space="preserve"> в неделю). </w:t>
      </w:r>
      <w:r w:rsidR="005E2485" w:rsidRPr="0041347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</w:t>
      </w:r>
      <w:r w:rsidR="005B55D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я учебно-методический комплект </w:t>
      </w:r>
    </w:p>
    <w:p w:rsidR="004D4E30" w:rsidRPr="00413478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413478">
        <w:rPr>
          <w:rFonts w:ascii="Times New Roman" w:hAnsi="Times New Roman"/>
          <w:sz w:val="24"/>
          <w:szCs w:val="24"/>
        </w:rPr>
        <w:t>Шмагина</w:t>
      </w:r>
      <w:proofErr w:type="spellEnd"/>
      <w:r w:rsidRPr="00413478">
        <w:rPr>
          <w:rFonts w:ascii="Times New Roman" w:hAnsi="Times New Roman"/>
          <w:sz w:val="24"/>
          <w:szCs w:val="24"/>
        </w:rPr>
        <w:t xml:space="preserve"> Т.С. Учебник «Музыка.6 класс», М., Просвещение, 2011.</w:t>
      </w:r>
    </w:p>
    <w:p w:rsidR="004D4E30" w:rsidRPr="00413478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Хрестоматия музыкального материала к учебнику «Музыка»: 6 </w:t>
      </w:r>
      <w:proofErr w:type="spellStart"/>
      <w:r w:rsidRPr="00413478">
        <w:rPr>
          <w:rFonts w:ascii="Times New Roman" w:hAnsi="Times New Roman"/>
          <w:sz w:val="24"/>
          <w:szCs w:val="24"/>
        </w:rPr>
        <w:t>кл</w:t>
      </w:r>
      <w:proofErr w:type="spellEnd"/>
      <w:r w:rsidRPr="00413478">
        <w:rPr>
          <w:rFonts w:ascii="Times New Roman" w:hAnsi="Times New Roman"/>
          <w:sz w:val="24"/>
          <w:szCs w:val="24"/>
        </w:rPr>
        <w:t>.: Пособие для учителя</w:t>
      </w:r>
      <w:proofErr w:type="gramStart"/>
      <w:r w:rsidRPr="00413478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413478">
        <w:rPr>
          <w:rFonts w:ascii="Times New Roman" w:hAnsi="Times New Roman"/>
          <w:sz w:val="24"/>
          <w:szCs w:val="24"/>
        </w:rPr>
        <w:t xml:space="preserve">ост. Е.Д.Критская, Г.П.Сергеева, </w:t>
      </w:r>
      <w:proofErr w:type="spellStart"/>
      <w:r w:rsidRPr="00413478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413478">
        <w:rPr>
          <w:rFonts w:ascii="Times New Roman" w:hAnsi="Times New Roman"/>
          <w:sz w:val="24"/>
          <w:szCs w:val="24"/>
        </w:rPr>
        <w:t>.- М., Просвещение, 2000;</w:t>
      </w:r>
    </w:p>
    <w:p w:rsidR="004D4E30" w:rsidRPr="00413478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«Музыка.6 класс» - (</w:t>
      </w:r>
      <w:r w:rsidRPr="00413478">
        <w:rPr>
          <w:rFonts w:ascii="Times New Roman" w:hAnsi="Times New Roman"/>
          <w:sz w:val="24"/>
          <w:szCs w:val="24"/>
          <w:lang w:val="en-US"/>
        </w:rPr>
        <w:t>CD</w:t>
      </w:r>
      <w:r w:rsidRPr="00413478">
        <w:rPr>
          <w:rFonts w:ascii="Times New Roman" w:hAnsi="Times New Roman"/>
          <w:sz w:val="24"/>
          <w:szCs w:val="24"/>
        </w:rPr>
        <w:t xml:space="preserve"> </w:t>
      </w:r>
      <w:r w:rsidRPr="00413478">
        <w:rPr>
          <w:rFonts w:ascii="Times New Roman" w:hAnsi="Times New Roman"/>
          <w:sz w:val="24"/>
          <w:szCs w:val="24"/>
          <w:lang w:val="en-US"/>
        </w:rPr>
        <w:t>mp</w:t>
      </w:r>
      <w:r w:rsidRPr="00413478">
        <w:rPr>
          <w:rFonts w:ascii="Times New Roman" w:hAnsi="Times New Roman"/>
          <w:sz w:val="24"/>
          <w:szCs w:val="24"/>
        </w:rPr>
        <w:t>3,М.,Просвещение, 2009)</w:t>
      </w:r>
    </w:p>
    <w:p w:rsidR="004D4E30" w:rsidRPr="00413478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Методика работы с учебниками «Музыка».5-9 классы. Пособие для учителя. - М., Просвещение, 2010.</w:t>
      </w:r>
    </w:p>
    <w:p w:rsidR="004D4E30" w:rsidRPr="00413478" w:rsidRDefault="004D4E30" w:rsidP="004D4E30">
      <w:pPr>
        <w:shd w:val="clear" w:color="auto" w:fill="FFFFFF"/>
        <w:spacing w:after="0" w:line="240" w:lineRule="auto"/>
        <w:ind w:right="38"/>
        <w:jc w:val="both"/>
        <w:rPr>
          <w:rStyle w:val="apple-converted-space"/>
          <w:color w:val="000000" w:themeColor="text1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В рабочей программе учтен национально-региональный компонент, который </w:t>
      </w:r>
      <w:r w:rsidR="00F058B8">
        <w:rPr>
          <w:rFonts w:ascii="Times New Roman" w:hAnsi="Times New Roman"/>
          <w:sz w:val="24"/>
          <w:szCs w:val="24"/>
        </w:rPr>
        <w:t>предусматривает знакомство шести</w:t>
      </w:r>
      <w:r w:rsidRPr="00413478">
        <w:rPr>
          <w:rFonts w:ascii="Times New Roman" w:hAnsi="Times New Roman"/>
          <w:sz w:val="24"/>
          <w:szCs w:val="24"/>
        </w:rPr>
        <w:t>классников  с музыкальными традициями, песнями и музыкальными инструментами Татарстана и составляет 10% учебного времени.</w:t>
      </w:r>
    </w:p>
    <w:p w:rsidR="00ED3212" w:rsidRPr="00345BEE" w:rsidRDefault="005E2485" w:rsidP="00345BEE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sz w:val="24"/>
          <w:szCs w:val="24"/>
        </w:rPr>
      </w:pPr>
      <w:r w:rsidRPr="00413478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11B07" w:rsidRPr="00413478">
        <w:rPr>
          <w:rFonts w:ascii="Times New Roman" w:eastAsiaTheme="minorHAnsi" w:hAnsi="Times New Roman"/>
          <w:sz w:val="24"/>
          <w:szCs w:val="24"/>
        </w:rPr>
        <w:t xml:space="preserve">Примечание: </w:t>
      </w:r>
      <w:proofErr w:type="gramStart"/>
      <w:r w:rsidR="00A11B07" w:rsidRPr="00413478"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 w:rsidR="00D67F50"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 w:rsidR="00D67F50">
        <w:rPr>
          <w:rFonts w:ascii="Times New Roman" w:eastAsiaTheme="minorHAnsi" w:hAnsi="Times New Roman"/>
          <w:sz w:val="24"/>
          <w:szCs w:val="24"/>
        </w:rPr>
        <w:t xml:space="preserve"> СОШ</w:t>
      </w:r>
      <w:r w:rsidR="00A11B07" w:rsidRPr="00413478">
        <w:rPr>
          <w:rFonts w:ascii="Times New Roman" w:eastAsiaTheme="minorHAnsi" w:hAnsi="Times New Roman"/>
          <w:sz w:val="24"/>
          <w:szCs w:val="24"/>
        </w:rPr>
        <w:t>» «О структуре, порядке разработки и утверждения рабочих программ, учебных курсов и предметов МБОУ «</w:t>
      </w:r>
      <w:proofErr w:type="spellStart"/>
      <w:r w:rsidR="00D67F50"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 w:rsidR="00D67F50">
        <w:rPr>
          <w:rFonts w:ascii="Times New Roman" w:eastAsiaTheme="minorHAnsi" w:hAnsi="Times New Roman"/>
          <w:sz w:val="24"/>
          <w:szCs w:val="24"/>
        </w:rPr>
        <w:t xml:space="preserve"> СОШ</w:t>
      </w:r>
      <w:r w:rsidR="00A11B07" w:rsidRPr="00413478">
        <w:rPr>
          <w:rFonts w:ascii="Times New Roman" w:eastAsiaTheme="minorHAnsi" w:hAnsi="Times New Roman"/>
          <w:sz w:val="24"/>
          <w:szCs w:val="24"/>
        </w:rPr>
        <w:t xml:space="preserve">» </w:t>
      </w:r>
      <w:proofErr w:type="spellStart"/>
      <w:r w:rsidR="00A11B07" w:rsidRPr="00413478"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 w:rsidR="00A11B07" w:rsidRPr="00413478"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 31мая 2016 года, протокол  № 116,  утвержденного Приказом директора № 125 от 26 августа 2016 года, в случае совпадения уроков с праздничными и каникулярными днями, программу выполнить согласно п.5.2 данного положения</w:t>
      </w:r>
      <w:proofErr w:type="gramEnd"/>
      <w:r w:rsidR="00A11B07" w:rsidRPr="00413478">
        <w:rPr>
          <w:rFonts w:ascii="Times New Roman" w:eastAsiaTheme="minorHAnsi" w:hAnsi="Times New Roman"/>
          <w:sz w:val="24"/>
          <w:szCs w:val="24"/>
        </w:rPr>
        <w:t>.</w:t>
      </w:r>
    </w:p>
    <w:p w:rsidR="004D4E30" w:rsidRPr="00413478" w:rsidRDefault="00ED3212" w:rsidP="00ED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Планируемые результаты изучения учебного предмета «Музыка»</w:t>
      </w:r>
    </w:p>
    <w:p w:rsidR="004D4E30" w:rsidRPr="00413478" w:rsidRDefault="004D4E30" w:rsidP="005E248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4E30" w:rsidRPr="00413478" w:rsidRDefault="004D4E30" w:rsidP="005E248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d"/>
        <w:tblW w:w="0" w:type="auto"/>
        <w:tblInd w:w="675" w:type="dxa"/>
        <w:tblLayout w:type="fixed"/>
        <w:tblLook w:val="04A0"/>
      </w:tblPr>
      <w:tblGrid>
        <w:gridCol w:w="2321"/>
        <w:gridCol w:w="2641"/>
        <w:gridCol w:w="2976"/>
        <w:gridCol w:w="2835"/>
        <w:gridCol w:w="3338"/>
      </w:tblGrid>
      <w:tr w:rsidR="00824FF2" w:rsidRPr="00413478" w:rsidTr="00824FF2">
        <w:trPr>
          <w:trHeight w:val="285"/>
        </w:trPr>
        <w:tc>
          <w:tcPr>
            <w:tcW w:w="2321" w:type="dxa"/>
            <w:vMerge w:val="restart"/>
          </w:tcPr>
          <w:p w:rsidR="004D4E30" w:rsidRPr="00413478" w:rsidRDefault="004D4E30" w:rsidP="00824FF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  <w:p w:rsidR="004D4E30" w:rsidRPr="00413478" w:rsidRDefault="004D4E30" w:rsidP="00824FF2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7" w:type="dxa"/>
            <w:gridSpan w:val="2"/>
          </w:tcPr>
          <w:p w:rsidR="004D4E30" w:rsidRPr="00413478" w:rsidRDefault="004D4E30" w:rsidP="004D4E30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Предметные   результаты</w:t>
            </w:r>
          </w:p>
        </w:tc>
        <w:tc>
          <w:tcPr>
            <w:tcW w:w="2835" w:type="dxa"/>
            <w:vMerge w:val="restart"/>
          </w:tcPr>
          <w:p w:rsidR="004D4E30" w:rsidRPr="00413478" w:rsidRDefault="004D4E30" w:rsidP="004D4E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результаты</w:t>
            </w:r>
          </w:p>
          <w:p w:rsidR="004D4E30" w:rsidRPr="00413478" w:rsidRDefault="004D4E30" w:rsidP="004D4E30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38" w:type="dxa"/>
            <w:vMerge w:val="restart"/>
          </w:tcPr>
          <w:p w:rsidR="004D4E30" w:rsidRPr="00413478" w:rsidRDefault="004D4E30" w:rsidP="00D46220">
            <w:pPr>
              <w:ind w:right="38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Личностные результаты</w:t>
            </w:r>
          </w:p>
        </w:tc>
      </w:tr>
      <w:tr w:rsidR="00824FF2" w:rsidRPr="00413478" w:rsidTr="00824FF2">
        <w:trPr>
          <w:trHeight w:val="255"/>
        </w:trPr>
        <w:tc>
          <w:tcPr>
            <w:tcW w:w="2321" w:type="dxa"/>
            <w:vMerge/>
          </w:tcPr>
          <w:p w:rsidR="004D4E30" w:rsidRPr="00413478" w:rsidRDefault="004D4E30" w:rsidP="00824FF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41" w:type="dxa"/>
          </w:tcPr>
          <w:p w:rsidR="004D4E30" w:rsidRPr="00413478" w:rsidRDefault="004D4E30" w:rsidP="004D4E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ученик научится</w:t>
            </w:r>
          </w:p>
        </w:tc>
        <w:tc>
          <w:tcPr>
            <w:tcW w:w="2976" w:type="dxa"/>
          </w:tcPr>
          <w:p w:rsidR="004D4E30" w:rsidRPr="00413478" w:rsidRDefault="004D4E30" w:rsidP="004D4E30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835" w:type="dxa"/>
            <w:vMerge/>
          </w:tcPr>
          <w:p w:rsidR="004D4E30" w:rsidRPr="00413478" w:rsidRDefault="004D4E30" w:rsidP="004D4E3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338" w:type="dxa"/>
            <w:vMerge/>
          </w:tcPr>
          <w:p w:rsidR="004D4E30" w:rsidRPr="00413478" w:rsidRDefault="004D4E30" w:rsidP="00D46220">
            <w:pPr>
              <w:ind w:right="3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24FF2" w:rsidRPr="00413478" w:rsidTr="00824FF2">
        <w:trPr>
          <w:trHeight w:val="5523"/>
        </w:trPr>
        <w:tc>
          <w:tcPr>
            <w:tcW w:w="2321" w:type="dxa"/>
          </w:tcPr>
          <w:p w:rsidR="00DD45C1" w:rsidRDefault="00DD45C1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  <w:r w:rsidRPr="00345B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Мир образов вокальной 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и инструментальной музыки»</w:t>
            </w: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Pr="00F6207C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Pr="00F6207C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  <w:r w:rsidRPr="00F6207C">
              <w:rPr>
                <w:rFonts w:ascii="Times New Roman" w:hAnsi="Times New Roman"/>
                <w:b/>
                <w:iCs/>
                <w:sz w:val="24"/>
                <w:szCs w:val="24"/>
              </w:rPr>
              <w:t>«Мир образов камерной и симфонической музыки»</w:t>
            </w:r>
          </w:p>
          <w:p w:rsidR="00DD45C1" w:rsidRPr="00413478" w:rsidRDefault="00DD45C1" w:rsidP="00824FF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41" w:type="dxa"/>
          </w:tcPr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иметь представление о приемах взаимодействия и разви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тия образов музыкальных сочинений;</w:t>
            </w:r>
          </w:p>
          <w:p w:rsidR="00345BEE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знать имена выдающихся русских и зарубежных компози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торов, пр</w:t>
            </w:r>
            <w:r w:rsidR="00BE47FC">
              <w:rPr>
                <w:rFonts w:ascii="Times New Roman" w:hAnsi="Times New Roman"/>
                <w:sz w:val="24"/>
                <w:szCs w:val="24"/>
              </w:rPr>
              <w:t>иводить примеры их произведений;</w:t>
            </w:r>
          </w:p>
          <w:p w:rsidR="00BE47FC" w:rsidRPr="00A25D12" w:rsidRDefault="00BE47FC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уметь по характерным признакам определять принадлеж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 xml:space="preserve">ность музыкальных произведений к соответствующему жанру и стилю — </w:t>
            </w: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музыка классическая, наро</w:t>
            </w:r>
            <w:r w:rsidR="00824FF2">
              <w:rPr>
                <w:rFonts w:ascii="Times New Roman" w:hAnsi="Times New Roman"/>
                <w:sz w:val="24"/>
                <w:szCs w:val="24"/>
              </w:rPr>
              <w:t>дная, рели</w:t>
            </w:r>
            <w:r w:rsidR="00824FF2">
              <w:rPr>
                <w:rFonts w:ascii="Times New Roman" w:hAnsi="Times New Roman"/>
                <w:sz w:val="24"/>
                <w:szCs w:val="24"/>
              </w:rPr>
              <w:softHyphen/>
              <w:t xml:space="preserve">гиозная, </w:t>
            </w:r>
            <w:r>
              <w:rPr>
                <w:rFonts w:ascii="Times New Roman" w:hAnsi="Times New Roman"/>
                <w:sz w:val="24"/>
                <w:szCs w:val="24"/>
              </w:rPr>
              <w:t>современная.</w:t>
            </w:r>
          </w:p>
          <w:p w:rsidR="00BE47FC" w:rsidRPr="00A25D12" w:rsidRDefault="00BE47FC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4C74" w:rsidRPr="00413478" w:rsidRDefault="00514C74" w:rsidP="00824FF2">
            <w:pPr>
              <w:pStyle w:val="ae"/>
              <w:tabs>
                <w:tab w:val="left" w:pos="654"/>
              </w:tabs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наблюдать за многообразными явлениями жизни и искусства, выражать свое отношение к искусству;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 xml:space="preserve">владеть навыками </w:t>
            </w:r>
            <w:proofErr w:type="spellStart"/>
            <w:r w:rsidRPr="00A25D12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A25D12">
              <w:rPr>
                <w:rFonts w:ascii="Times New Roman" w:hAnsi="Times New Roman"/>
                <w:sz w:val="24"/>
                <w:szCs w:val="24"/>
              </w:rPr>
              <w:t>: исполнение песен (на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родных, классического репертуара, современных авто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ров), напевание запомнившихся мелодий знакомых му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зыкальных сочинений;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тацию замысла композитора;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раскрывать образный строй музыкальных произведений на основе взаимодействия различных видов искусства;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навыки исследовательской художественно-эсте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тической деятельности (выполнение индивидуальных и коллективных проектов);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совершенствовать умения и навыки самообразования.</w:t>
            </w:r>
          </w:p>
          <w:p w:rsidR="00514C74" w:rsidRPr="00413478" w:rsidRDefault="00514C74" w:rsidP="00824FF2">
            <w:pPr>
              <w:ind w:right="38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45BEE" w:rsidRPr="00A25D12" w:rsidRDefault="00BE47FC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345BEE" w:rsidRPr="00A25D12">
              <w:rPr>
                <w:rFonts w:ascii="Times New Roman" w:hAnsi="Times New Roman"/>
                <w:sz w:val="24"/>
                <w:szCs w:val="24"/>
              </w:rPr>
              <w:t>мение самостоятельно ставить новые учебные задачи на основе развития познавательных мотивов и интересов;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 xml:space="preserve">смысловое чтение </w:t>
            </w: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текстов различных стилей и жанров;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создавать, применять и преобразовывать знаки и символы модели и схемы для решения учебных и познавательных задач;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      </w:r>
            <w:r w:rsidRPr="00A25D1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пользования информационно-коммуникационных технологий; стремление к самостоятельному общению с искусством и ху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дожественному самообразованию.</w:t>
            </w:r>
          </w:p>
          <w:p w:rsidR="00514C74" w:rsidRPr="00413478" w:rsidRDefault="00514C74" w:rsidP="00824FF2">
            <w:pPr>
              <w:suppressAutoHyphens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338" w:type="dxa"/>
            <w:vMerge w:val="restart"/>
          </w:tcPr>
          <w:p w:rsidR="00345BEE" w:rsidRPr="00A25D12" w:rsidRDefault="00BE47FC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>
              <w:rPr>
                <w:rFonts w:ascii="Times New Roman" w:eastAsia="Georgia" w:hAnsi="Times New Roman"/>
                <w:sz w:val="24"/>
                <w:szCs w:val="24"/>
              </w:rPr>
              <w:lastRenderedPageBreak/>
              <w:t>Ч</w:t>
            </w:r>
            <w:r w:rsidR="00345BEE" w:rsidRPr="00A25D12">
              <w:rPr>
                <w:rFonts w:ascii="Times New Roman" w:eastAsia="Georgia" w:hAnsi="Times New Roman"/>
                <w:sz w:val="24"/>
                <w:szCs w:val="24"/>
              </w:rPr>
              <w:t>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</w:t>
            </w:r>
            <w:r w:rsidR="00345BEE"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сийского общества;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>целостный, социально ориентированный взгляд на мир в его органичном единстве и разнообразии природы, народов, культур и религий;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>ответственное отношение к учению, готовность и спо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собность к саморазвитию и самообразованию на основе моти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вации к обучению и познанию;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 xml:space="preserve">уважительное отношение к 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lastRenderedPageBreak/>
              <w:t>иному мнению, истории и культуре других народов; готовность и способность вести диа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лог с другими людьми и достигать в нем взаимопонимания; этические чувства доброжелательности и эмоционально-нрав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ственной отзывчивости, понимание чу</w:t>
            </w:r>
            <w:proofErr w:type="gramStart"/>
            <w:r w:rsidRPr="00A25D12">
              <w:rPr>
                <w:rFonts w:ascii="Times New Roman" w:eastAsia="Georgia" w:hAnsi="Times New Roman"/>
                <w:sz w:val="24"/>
                <w:szCs w:val="24"/>
              </w:rPr>
              <w:t>вств др</w:t>
            </w:r>
            <w:proofErr w:type="gramEnd"/>
            <w:r w:rsidRPr="00A25D12">
              <w:rPr>
                <w:rFonts w:ascii="Times New Roman" w:eastAsia="Georgia" w:hAnsi="Times New Roman"/>
                <w:sz w:val="24"/>
                <w:szCs w:val="24"/>
              </w:rPr>
              <w:t>угих людей и со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переживание им;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>компетентность в решении   проблем на осно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ве личностного выбора, осознанное и ответственное отноше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ние к собственным поступкам;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>коммуникативная компетентность в общении и сотруд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ничестве со сверстниками, старшими и младшими в образова</w:t>
            </w:r>
            <w:r w:rsidRPr="00A25D12">
              <w:rPr>
                <w:rFonts w:ascii="Times New Roman" w:hAnsi="Times New Roman"/>
                <w:sz w:val="24"/>
                <w:szCs w:val="24"/>
              </w:rPr>
              <w:t xml:space="preserve">тельной, </w:t>
            </w: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общественно полезной, учебно-исследовательской, творческой и других видах деятельности;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участие в общественной жизни школы в пределах возрастных компетенций с учетом региональных и этнокультурных особенностей;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признание ценности жизни во всех ее проявлениях и необходимости ответственного, бережного отношения к окружающей среде;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принятие ценности семейной жизни, уважительное и заботливое отношение к членам своей семьи;</w:t>
            </w:r>
          </w:p>
          <w:p w:rsidR="00514C74" w:rsidRPr="00BE47FC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</w:t>
            </w:r>
            <w:r w:rsidR="00BE47FC">
              <w:rPr>
                <w:rFonts w:ascii="Times New Roman" w:hAnsi="Times New Roman"/>
                <w:sz w:val="24"/>
                <w:szCs w:val="24"/>
              </w:rPr>
              <w:t>ра.</w:t>
            </w:r>
          </w:p>
        </w:tc>
      </w:tr>
      <w:tr w:rsidR="00345BEE" w:rsidRPr="00413478" w:rsidTr="00824FF2">
        <w:trPr>
          <w:trHeight w:val="22078"/>
        </w:trPr>
        <w:tc>
          <w:tcPr>
            <w:tcW w:w="2321" w:type="dxa"/>
          </w:tcPr>
          <w:p w:rsidR="00345BEE" w:rsidRPr="00413478" w:rsidRDefault="00345BEE" w:rsidP="004D4E3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45B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«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>Мир образов камерной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>и симфонической музыки»</w:t>
            </w:r>
          </w:p>
        </w:tc>
        <w:tc>
          <w:tcPr>
            <w:tcW w:w="2641" w:type="dxa"/>
          </w:tcPr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i w:val="0"/>
                <w:iCs w:val="0"/>
                <w:sz w:val="24"/>
                <w:szCs w:val="24"/>
              </w:rPr>
            </w:pPr>
            <w:r w:rsidRPr="00413478">
              <w:rPr>
                <w:i w:val="0"/>
                <w:iCs w:val="0"/>
                <w:sz w:val="24"/>
                <w:szCs w:val="24"/>
              </w:rPr>
              <w:t xml:space="preserve">Раскрывать образное содержание музыкальных произведений разных форм, жанров и стилей; определять средства музыкальной произведений разных форм, жанров и стилей; определять средства музыкальной </w:t>
            </w:r>
            <w:proofErr w:type="spellStart"/>
            <w:r w:rsidRPr="00413478">
              <w:rPr>
                <w:i w:val="0"/>
                <w:iCs w:val="0"/>
                <w:sz w:val="24"/>
                <w:szCs w:val="24"/>
              </w:rPr>
              <w:t>выразительности</w:t>
            </w:r>
            <w:proofErr w:type="gramStart"/>
            <w:r w:rsidRPr="00413478">
              <w:rPr>
                <w:i w:val="0"/>
                <w:iCs w:val="0"/>
                <w:sz w:val="24"/>
                <w:szCs w:val="24"/>
              </w:rPr>
              <w:t>,п</w:t>
            </w:r>
            <w:proofErr w:type="gramEnd"/>
            <w:r w:rsidRPr="00413478">
              <w:rPr>
                <w:i w:val="0"/>
                <w:iCs w:val="0"/>
                <w:sz w:val="24"/>
                <w:szCs w:val="24"/>
              </w:rPr>
              <w:t>риёмы,приёмы</w:t>
            </w:r>
            <w:proofErr w:type="spellEnd"/>
            <w:r w:rsidRPr="00413478">
              <w:rPr>
                <w:i w:val="0"/>
                <w:iCs w:val="0"/>
                <w:sz w:val="24"/>
                <w:szCs w:val="24"/>
              </w:rPr>
              <w:t xml:space="preserve"> взаимодействия и развития музыкальных образов, особенности (типы)музыкальной драматургии, высказывать суждение об основной идее и форме её воплощения;</w:t>
            </w:r>
          </w:p>
          <w:p w:rsidR="00345BEE" w:rsidRPr="00413478" w:rsidRDefault="00345BEE" w:rsidP="00345BEE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413478">
              <w:rPr>
                <w:i w:val="0"/>
                <w:iCs w:val="0"/>
                <w:sz w:val="24"/>
                <w:szCs w:val="24"/>
              </w:rPr>
              <w:t xml:space="preserve">понимать специфику и особенности музыкального языка, закономерности музыкального искусства, творчески интерпретировать содержание музыкального искусства, творчески интерпретировать содержание </w:t>
            </w:r>
          </w:p>
        </w:tc>
        <w:tc>
          <w:tcPr>
            <w:tcW w:w="2976" w:type="dxa"/>
          </w:tcPr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413478">
              <w:rPr>
                <w:sz w:val="24"/>
                <w:szCs w:val="24"/>
              </w:rPr>
              <w:t>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посещения концертов, театров и др.;</w:t>
            </w:r>
          </w:p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b/>
                <w:bCs/>
                <w:i w:val="0"/>
                <w:iCs w:val="0"/>
                <w:sz w:val="24"/>
                <w:szCs w:val="24"/>
              </w:rPr>
            </w:pPr>
            <w:r w:rsidRPr="00413478">
              <w:rPr>
                <w:sz w:val="24"/>
                <w:szCs w:val="24"/>
              </w:rPr>
              <w:t>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театров и др.</w:t>
            </w:r>
          </w:p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413478">
              <w:rPr>
                <w:sz w:val="24"/>
                <w:szCs w:val="24"/>
              </w:rPr>
              <w:t xml:space="preserve">Высказывать личностно-оценочные суждения о роли и месте музыки в жизни, о нравственных ценностях и эстетических </w:t>
            </w:r>
            <w:proofErr w:type="spellStart"/>
            <w:r w:rsidRPr="00413478">
              <w:rPr>
                <w:sz w:val="24"/>
                <w:szCs w:val="24"/>
              </w:rPr>
              <w:t>идеалах</w:t>
            </w:r>
            <w:proofErr w:type="gramStart"/>
            <w:r w:rsidRPr="00413478">
              <w:rPr>
                <w:sz w:val="24"/>
                <w:szCs w:val="24"/>
              </w:rPr>
              <w:t>,в</w:t>
            </w:r>
            <w:proofErr w:type="gramEnd"/>
            <w:r w:rsidRPr="00413478">
              <w:rPr>
                <w:sz w:val="24"/>
                <w:szCs w:val="24"/>
              </w:rPr>
              <w:t>оплощённых</w:t>
            </w:r>
            <w:proofErr w:type="spellEnd"/>
            <w:r w:rsidRPr="00413478">
              <w:rPr>
                <w:sz w:val="24"/>
                <w:szCs w:val="24"/>
              </w:rPr>
              <w:t xml:space="preserve"> в шедеврах музыкального искусства прошлого и современности, обосновывать свои предпочтения в ситуации выбора;</w:t>
            </w:r>
          </w:p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413478">
              <w:rPr>
                <w:sz w:val="24"/>
                <w:szCs w:val="24"/>
              </w:rPr>
              <w:t xml:space="preserve">структурировать и систематизировать </w:t>
            </w:r>
          </w:p>
          <w:p w:rsidR="00345BEE" w:rsidRPr="00413478" w:rsidRDefault="00345BEE" w:rsidP="00514C74">
            <w:pPr>
              <w:ind w:right="38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5BEE" w:rsidRPr="00413478" w:rsidRDefault="00345BEE" w:rsidP="004D4E3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338" w:type="dxa"/>
            <w:vMerge/>
          </w:tcPr>
          <w:p w:rsidR="00345BEE" w:rsidRPr="00413478" w:rsidRDefault="00345BEE" w:rsidP="004D4E30">
            <w:pPr>
              <w:ind w:right="3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5E2485" w:rsidRPr="00413478" w:rsidRDefault="005E2485" w:rsidP="00F058B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Содержание учебного предмета</w:t>
      </w:r>
    </w:p>
    <w:p w:rsidR="00514C74" w:rsidRPr="003841C8" w:rsidRDefault="00514C74" w:rsidP="00514C74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d"/>
        <w:tblW w:w="14317" w:type="dxa"/>
        <w:tblInd w:w="250" w:type="dxa"/>
        <w:tblLayout w:type="fixed"/>
        <w:tblLook w:val="04A0"/>
      </w:tblPr>
      <w:tblGrid>
        <w:gridCol w:w="2126"/>
        <w:gridCol w:w="11199"/>
        <w:gridCol w:w="992"/>
      </w:tblGrid>
      <w:tr w:rsidR="00C14754" w:rsidRPr="003841C8" w:rsidTr="00E80ECB">
        <w:tc>
          <w:tcPr>
            <w:tcW w:w="2126" w:type="dxa"/>
          </w:tcPr>
          <w:p w:rsidR="00C14754" w:rsidRPr="003841C8" w:rsidRDefault="00C14754" w:rsidP="0096474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1199" w:type="dxa"/>
          </w:tcPr>
          <w:p w:rsidR="00C14754" w:rsidRPr="003841C8" w:rsidRDefault="00C14754" w:rsidP="0096474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C14754" w:rsidRPr="003841C8" w:rsidRDefault="00C14754" w:rsidP="0096474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2171DB" w:rsidRPr="003841C8" w:rsidTr="00E80ECB">
        <w:tc>
          <w:tcPr>
            <w:tcW w:w="2126" w:type="dxa"/>
            <w:vMerge w:val="restart"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Мир образов вокальной и инструментальной музыки</w:t>
            </w:r>
          </w:p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1. Удивительный мир музыкальных образов</w:t>
            </w:r>
            <w:r w:rsidR="00DC3BF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Богатство музыкальных образов (лирические); особенности их драматургического развития в вокальной музыке и инструментальной музыке. 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</w:t>
            </w:r>
            <w:proofErr w:type="gramStart"/>
            <w:r w:rsidRPr="00866473">
              <w:rPr>
                <w:rFonts w:ascii="Times New Roman" w:hAnsi="Times New Roman"/>
                <w:sz w:val="24"/>
                <w:szCs w:val="24"/>
              </w:rPr>
              <w:t>вств в л</w:t>
            </w:r>
            <w:proofErr w:type="gram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ирическом романсе. Единство музыкальной и поэтической речи в романсе. </w:t>
            </w:r>
          </w:p>
        </w:tc>
        <w:tc>
          <w:tcPr>
            <w:tcW w:w="992" w:type="dxa"/>
            <w:vMerge w:val="restart"/>
          </w:tcPr>
          <w:p w:rsidR="002171DB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2.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Образы романсов и песен русских композиторов. Старинный русский романс. </w:t>
            </w:r>
          </w:p>
          <w:p w:rsidR="002171DB" w:rsidRPr="00866473" w:rsidRDefault="002171DB" w:rsidP="0096474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Богатство музыкальных образов (лирические); особенности их драматургического развития в вокальной музыке. Развитие жанров светской музыки – романс.  Жанр песни-романса. Песня-диалог. Инструментальная обработка романса</w:t>
            </w:r>
          </w:p>
        </w:tc>
        <w:tc>
          <w:tcPr>
            <w:tcW w:w="992" w:type="dxa"/>
            <w:vMerge/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3.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Два музыкальных посвящения. Портрет в музыке и живописи. Картинная галерея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 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      </w:r>
          </w:p>
        </w:tc>
        <w:tc>
          <w:tcPr>
            <w:tcW w:w="992" w:type="dxa"/>
            <w:vMerge/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rPr>
          <w:trHeight w:val="1076"/>
        </w:trPr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4.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«Уноси мое сердце в звенящую даль…»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Отечественная музыкальная культура 19 века: формирование русской классической школы – С.В.Рахманинов. Лирические образы романсов С.В.Рахманинова. Мелодические особенности музыкального языка С.В.Рахманинова. Выразительность и изобразительность в музыке.</w:t>
            </w:r>
          </w:p>
        </w:tc>
        <w:tc>
          <w:tcPr>
            <w:tcW w:w="992" w:type="dxa"/>
            <w:vMerge/>
          </w:tcPr>
          <w:p w:rsidR="002171DB" w:rsidRPr="003841C8" w:rsidRDefault="002171DB" w:rsidP="003841C8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5.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Музыкальный образ и мастерство исполнителя.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Выдающиеся российские исполнители: Ф.И.Шаляпин. Творчество Ф.И.Шаляпина. Выразительные тембровые и регистровые возможности голоса Ф.И.Шаляпина. Артистизм и талант Ф.И. Шаляпина.</w:t>
            </w:r>
          </w:p>
        </w:tc>
        <w:tc>
          <w:tcPr>
            <w:tcW w:w="992" w:type="dxa"/>
            <w:vMerge/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6.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Обряды и обычаи в фольклоре и в творчестве композиторов.</w:t>
            </w:r>
            <w:r w:rsidR="00FE387E"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НРК.</w:t>
            </w:r>
          </w:p>
          <w:p w:rsidR="002171DB" w:rsidRPr="00866473" w:rsidRDefault="002171DB" w:rsidP="00DD45C1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Народное музыкальное творчество. Основные жанры русской </w:t>
            </w:r>
            <w:r w:rsidR="00FE387E" w:rsidRPr="00866473">
              <w:rPr>
                <w:rFonts w:ascii="Times New Roman" w:hAnsi="Times New Roman"/>
                <w:sz w:val="24"/>
                <w:szCs w:val="24"/>
              </w:rPr>
              <w:t xml:space="preserve">и татарской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народной музыки (обрядовые песни). Народные истоки русской</w:t>
            </w:r>
            <w:r w:rsidR="00FE387E" w:rsidRPr="00866473">
              <w:rPr>
                <w:rFonts w:ascii="Times New Roman" w:hAnsi="Times New Roman"/>
                <w:sz w:val="24"/>
                <w:szCs w:val="24"/>
              </w:rPr>
              <w:t xml:space="preserve"> и татарской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профессиональной музыки. Лирические образы свадебных обрядовых песен. Песня-диалог. Воплощение обряда свадьбы в операх русских композиторов</w:t>
            </w:r>
            <w:r w:rsidR="00DD45C1" w:rsidRPr="00866473">
              <w:rPr>
                <w:rFonts w:ascii="Times New Roman" w:hAnsi="Times New Roman"/>
                <w:sz w:val="24"/>
                <w:szCs w:val="24"/>
              </w:rPr>
              <w:t>.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/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7.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Образы песен зарубежных композиторов. Искусство прекрасного пения.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Творчество выдающихся композиторов прошлого. Знакомство с творчеством выдающихся русских и зарубежных исполнителей. Знакомство с вокальным искусством прекрасного пения бельканто. Музыкальные образы песен Ф.Шуберта. Развитие музыкального образа от интонации до сюжетной сцены.</w:t>
            </w:r>
          </w:p>
        </w:tc>
        <w:tc>
          <w:tcPr>
            <w:tcW w:w="992" w:type="dxa"/>
            <w:vMerge/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rPr>
          <w:trHeight w:val="1286"/>
        </w:trPr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8.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Старинный песни мир. Баллада «Лесной царь».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Романтизм в западноевропейской музыке. Взаимосвязь музыки и речи на основе их интонационной общности и различий. Богатство музыкальных образов. 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rPr>
          <w:trHeight w:val="1323"/>
        </w:trPr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9.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Образы русской народной и духовной музыки. Народное искусство Древней Руси.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Образная природа и особенности русской духовной музыки в эпоху средневековья: знаменный распев как музыкально-звуковой символ Древней Руси.  Особенности развития русского музыкального фольклора. Составление ритмической партитуры для инструментовки русской народной песни, инструментальное </w:t>
            </w:r>
            <w:proofErr w:type="spellStart"/>
            <w:r w:rsidRPr="00866473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8664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10. Образы русской народной и духовной музыки. Духовный концерт.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Духовная и светская музыкальная культура России во второй половине </w:t>
            </w:r>
            <w:r w:rsidRPr="00866473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в. и </w:t>
            </w:r>
            <w:r w:rsidRPr="00866473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в. Духовная музыка русских композиторов: хоровой концерт. Характерные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FE387E">
        <w:trPr>
          <w:trHeight w:val="1074"/>
        </w:trPr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11. «Фрески Софии Киевской».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Стилевое многообразие музыки ХХ столетия: развитие традиций русской классической музыкальной школы. Духовные сюжеты и образы в современной музыке. Особенности современной трактовки.</w:t>
            </w:r>
          </w:p>
          <w:p w:rsidR="002171DB" w:rsidRPr="00866473" w:rsidRDefault="002171DB" w:rsidP="0096474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Фрагменты из концертной симфонии </w:t>
            </w:r>
            <w:proofErr w:type="spellStart"/>
            <w:r w:rsidRPr="00866473">
              <w:rPr>
                <w:rFonts w:ascii="Times New Roman" w:hAnsi="Times New Roman"/>
                <w:sz w:val="24"/>
                <w:szCs w:val="24"/>
              </w:rPr>
              <w:t>В.Кикта</w:t>
            </w:r>
            <w:proofErr w:type="spell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 «Фрески Софии Киевской».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12. «Перезвоны» Молитва.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Стилевое многообразие музыки ХХ столетия: развитие традиций русской классической музыкальной школы. Связь музыки В.Гаврилина с русским народным музыкальным творчеством. Жанр молитвы в музыке отечественных композиторов.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 w:val="restart"/>
            <w:tcBorders>
              <w:top w:val="nil"/>
            </w:tcBorders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13. Образы духовно</w:t>
            </w:r>
            <w:r w:rsidR="00F058B8"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й музыки Западной Европы. </w:t>
            </w:r>
            <w:proofErr w:type="gramStart"/>
            <w:r w:rsidR="00F058B8" w:rsidRPr="00866473">
              <w:rPr>
                <w:rFonts w:ascii="Times New Roman" w:hAnsi="Times New Roman"/>
                <w:b/>
                <w:sz w:val="24"/>
                <w:szCs w:val="24"/>
              </w:rPr>
              <w:t>Небес</w:t>
            </w: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ное</w:t>
            </w:r>
            <w:proofErr w:type="gramEnd"/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 и земное в музыке Баха. Полифония. Фуга. Хорал.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Особенности западноевропейской музыки эпохи Барокко. </w:t>
            </w:r>
            <w:proofErr w:type="gramStart"/>
            <w:r w:rsidRPr="00866473">
              <w:rPr>
                <w:rFonts w:ascii="Times New Roman" w:hAnsi="Times New Roman"/>
                <w:sz w:val="24"/>
                <w:szCs w:val="24"/>
              </w:rPr>
              <w:t>Музыка И.С. Баха</w:t>
            </w:r>
            <w:r w:rsidR="00F058B8"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как вечно живое искусство, возвышающее душу человека).</w:t>
            </w:r>
            <w:proofErr w:type="gramEnd"/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</w:t>
            </w:r>
            <w:proofErr w:type="gramStart"/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Современная</w:t>
            </w:r>
            <w:proofErr w:type="gramEnd"/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058B8"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рок-обработка музыки И.С.Баха.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  <w:tcBorders>
              <w:top w:val="nil"/>
            </w:tcBorders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14. Образы скорби и печали. Фортуна правит миром. «Кармина Бурана».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Стилевое многообразие музыки ХХ столетия (</w:t>
            </w:r>
            <w:proofErr w:type="spellStart"/>
            <w:r w:rsidRPr="00866473">
              <w:rPr>
                <w:rFonts w:ascii="Times New Roman" w:hAnsi="Times New Roman"/>
                <w:sz w:val="24"/>
                <w:szCs w:val="24"/>
              </w:rPr>
              <w:t>К.Орф</w:t>
            </w:r>
            <w:proofErr w:type="spellEnd"/>
            <w:r w:rsidRPr="00866473">
              <w:rPr>
                <w:rFonts w:ascii="Times New Roman" w:hAnsi="Times New Roman"/>
                <w:sz w:val="24"/>
                <w:szCs w:val="24"/>
              </w:rPr>
              <w:t>), особенности трактовки драматической и лирической сфер музыки на примере образцов камерной инструментальной музыки.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Образы скорби и 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образов.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Фрагменты из кантаты </w:t>
            </w:r>
            <w:proofErr w:type="spellStart"/>
            <w:r w:rsidRPr="00866473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Start"/>
            <w:r w:rsidRPr="0086647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866473">
              <w:rPr>
                <w:rFonts w:ascii="Times New Roman" w:hAnsi="Times New Roman"/>
                <w:sz w:val="24"/>
                <w:szCs w:val="24"/>
              </w:rPr>
              <w:t>ерголези</w:t>
            </w:r>
            <w:proofErr w:type="spell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8B8"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66473">
              <w:rPr>
                <w:rFonts w:ascii="Times New Roman" w:hAnsi="Times New Roman"/>
                <w:sz w:val="24"/>
                <w:szCs w:val="24"/>
              </w:rPr>
              <w:t>Стабат</w:t>
            </w:r>
            <w:proofErr w:type="spell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 матер».Фрагменты из сценической кантаты </w:t>
            </w:r>
            <w:r w:rsidR="00F058B8"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6473">
              <w:rPr>
                <w:rFonts w:ascii="Times New Roman" w:hAnsi="Times New Roman"/>
                <w:sz w:val="24"/>
                <w:szCs w:val="24"/>
              </w:rPr>
              <w:t>К.Орфа</w:t>
            </w:r>
            <w:proofErr w:type="spell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 «Кармина Бурана».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  <w:tcBorders>
              <w:top w:val="nil"/>
            </w:tcBorders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15. Авторская музыка: прошлое и настоящее</w:t>
            </w:r>
            <w:r w:rsidR="00FE387E" w:rsidRPr="00866473">
              <w:rPr>
                <w:rFonts w:ascii="Times New Roman" w:hAnsi="Times New Roman"/>
                <w:b/>
                <w:sz w:val="24"/>
                <w:szCs w:val="24"/>
              </w:rPr>
              <w:t>. НРК</w:t>
            </w: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. Барды Поволжья.</w:t>
            </w:r>
            <w:r w:rsidRPr="008664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Неоднозначность терминов «легкая» и «серьезная» музыка. Взаимопроникновения «легкой» и «серьезной» музыки, особенности их взаимоотношения в различных пластах современного музыкального искусства </w:t>
            </w:r>
            <w:proofErr w:type="gramStart"/>
            <w:r w:rsidRPr="00866473">
              <w:rPr>
                <w:rFonts w:ascii="Times New Roman" w:hAnsi="Times New Roman"/>
                <w:sz w:val="24"/>
                <w:szCs w:val="24"/>
              </w:rPr>
              <w:t>:б</w:t>
            </w:r>
            <w:proofErr w:type="gram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ардовская песня. Жанры и особенности авторской песни. Исполнители авторской песни – барды. Выдающиеся отечественные исполнители авторской песни. </w:t>
            </w:r>
            <w:r w:rsidRPr="00866473">
              <w:t>Барды Поволжья</w:t>
            </w:r>
            <w:r w:rsidRPr="00866473">
              <w:rPr>
                <w:b/>
              </w:rPr>
              <w:t>.</w:t>
            </w:r>
            <w:r w:rsidRPr="008664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История становления авторской песни. Жанр сатирической песни.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  <w:tcBorders>
              <w:top w:val="nil"/>
            </w:tcBorders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16. Джаз – искусство 20 века.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 Неоднозначность терминов «легкая» и «серьезная» музыка. </w:t>
            </w:r>
            <w:proofErr w:type="gramStart"/>
            <w:r w:rsidRPr="00866473">
              <w:rPr>
                <w:rFonts w:ascii="Times New Roman" w:hAnsi="Times New Roman"/>
                <w:sz w:val="24"/>
                <w:szCs w:val="24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джаз - спиричуэл, блюз.</w:t>
            </w:r>
            <w:proofErr w:type="gram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Взаимодействие легкой и серьезной музыки. Определение джаза. Истоки джаза (спиричуэл, блюз). </w:t>
            </w:r>
            <w:r w:rsidR="00F058B8"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Импровизационность</w:t>
            </w:r>
            <w:proofErr w:type="spellEnd"/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джазовой музыки. Джазовые обработки.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E80ECB">
        <w:tc>
          <w:tcPr>
            <w:tcW w:w="2126" w:type="dxa"/>
            <w:vMerge w:val="restart"/>
          </w:tcPr>
          <w:p w:rsidR="00DD45C1" w:rsidRPr="003841C8" w:rsidRDefault="00DD45C1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11199" w:type="dxa"/>
          </w:tcPr>
          <w:p w:rsidR="00DD45C1" w:rsidRPr="00866473" w:rsidRDefault="00DD45C1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17. Вечные темы искусства и жизни.</w:t>
            </w:r>
          </w:p>
          <w:p w:rsidR="00DD45C1" w:rsidRPr="00866473" w:rsidRDefault="00DD45C1" w:rsidP="00964748">
            <w:pPr>
              <w:shd w:val="clear" w:color="auto" w:fill="FFFFFF"/>
              <w:ind w:right="17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Особенности трактовки драматической и лирической сфер музыки на примере образцов камерной инструмент</w:t>
            </w:r>
            <w:r w:rsidR="00FE387E" w:rsidRPr="00866473">
              <w:rPr>
                <w:rFonts w:ascii="Times New Roman" w:hAnsi="Times New Roman"/>
                <w:sz w:val="24"/>
                <w:szCs w:val="24"/>
              </w:rPr>
              <w:t xml:space="preserve">альной музыки - прелюдия, этюд. </w:t>
            </w:r>
            <w:r w:rsidR="00F058B8"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 Программная и не программная музыка.</w:t>
            </w:r>
          </w:p>
        </w:tc>
        <w:tc>
          <w:tcPr>
            <w:tcW w:w="992" w:type="dxa"/>
            <w:vMerge w:val="restart"/>
          </w:tcPr>
          <w:p w:rsidR="00DD45C1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19</w:t>
            </w:r>
          </w:p>
        </w:tc>
      </w:tr>
      <w:tr w:rsidR="00DD45C1" w:rsidRPr="003841C8" w:rsidTr="00E80ECB">
        <w:tc>
          <w:tcPr>
            <w:tcW w:w="2126" w:type="dxa"/>
            <w:vMerge/>
          </w:tcPr>
          <w:p w:rsidR="00DD45C1" w:rsidRPr="003841C8" w:rsidRDefault="00DD45C1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DD45C1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18. Образы камерной музыки.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45C1" w:rsidRPr="00866473" w:rsidRDefault="00DD45C1" w:rsidP="00964748">
            <w:pPr>
              <w:shd w:val="clear" w:color="auto" w:fill="FFFFFF"/>
              <w:ind w:right="17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Романтизм в западноевропейской музыке. Развитие жанров светской музыки: камерная инструментальная.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Переплетение эпических, лирических и драматических образов.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Сходство и различие как основной принцип развития и построения музыки. 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Контраст как основной принцип развития  в музыке. Разнообразие жанров камерной музыки.</w:t>
            </w:r>
          </w:p>
        </w:tc>
        <w:tc>
          <w:tcPr>
            <w:tcW w:w="992" w:type="dxa"/>
            <w:vMerge/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E80ECB">
        <w:tc>
          <w:tcPr>
            <w:tcW w:w="2126" w:type="dxa"/>
            <w:vMerge/>
          </w:tcPr>
          <w:p w:rsidR="00DD45C1" w:rsidRPr="003841C8" w:rsidRDefault="00DD45C1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DD45C1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19. Инструментальная баллада.  Ночной пейзаж.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45C1" w:rsidRPr="00866473" w:rsidRDefault="00DD45C1" w:rsidP="00964748">
            <w:pPr>
              <w:shd w:val="clear" w:color="auto" w:fill="FFFFFF"/>
              <w:ind w:right="17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Романтизм в западноевропейской музыке. Развитие жанров светской музыки: камерная инструментальная – инструментальная баллада, ноктюрн.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Сравнительная характеристика особенностей восприятия мира композиторами.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жанра инструментальной баллады. Ф.Шопен – создатель жанра инструментальной баллады. Разнообразие музыкальных образов в одном произведении. Расширение представлений о жанре ноктюрна. Особенности претворения о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браза-пейзажа.</w:t>
            </w:r>
          </w:p>
        </w:tc>
        <w:tc>
          <w:tcPr>
            <w:tcW w:w="992" w:type="dxa"/>
            <w:vMerge/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3807ED">
        <w:trPr>
          <w:trHeight w:val="1554"/>
        </w:trPr>
        <w:tc>
          <w:tcPr>
            <w:tcW w:w="2126" w:type="dxa"/>
            <w:vMerge w:val="restart"/>
            <w:tcBorders>
              <w:top w:val="nil"/>
            </w:tcBorders>
          </w:tcPr>
          <w:p w:rsidR="00DD45C1" w:rsidRPr="003841C8" w:rsidRDefault="00DD45C1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DD45C1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20-21. Инструментальный концерт. «Итальянский концерт».</w:t>
            </w:r>
          </w:p>
          <w:p w:rsidR="00DD45C1" w:rsidRPr="00866473" w:rsidRDefault="00DD45C1" w:rsidP="00964748">
            <w:pPr>
              <w:pStyle w:val="a6"/>
              <w:ind w:left="0"/>
            </w:pPr>
            <w:r w:rsidRPr="00866473">
              <w:t xml:space="preserve">Особенности западноевропейской музыки эпохи Барокко. Зарубежная духовная музыка в синтезе с храмовым искусством. Новый круг образов, отражающих чувства и настроения человека, его жизнь в многообразных проявлениях. 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Образ-пейзаж. </w:t>
            </w:r>
            <w:proofErr w:type="spellStart"/>
            <w:r w:rsidRPr="00866473">
              <w:t>А.Вивальди</w:t>
            </w:r>
            <w:proofErr w:type="spellEnd"/>
            <w:r w:rsidRPr="00866473">
              <w:t xml:space="preserve"> «Весна» из цикла «Времена года».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E80ECB">
        <w:tc>
          <w:tcPr>
            <w:tcW w:w="2126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DD45C1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22.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«</w:t>
            </w: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Космический пейзаж». Картинная галерея.</w:t>
            </w:r>
          </w:p>
          <w:p w:rsidR="00DD45C1" w:rsidRPr="00866473" w:rsidRDefault="00DD45C1" w:rsidP="0096474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Стилевое многообразие музыки ХХ столетия. 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инструмента. Выразительность и изобразительность в музыке.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E80ECB">
        <w:tc>
          <w:tcPr>
            <w:tcW w:w="2126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DD45C1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23-25. Образы симфонической музыки «Метель». Музыкальные иллюстрации к повести А.С.Пушкина.</w:t>
            </w:r>
          </w:p>
          <w:p w:rsidR="00DD45C1" w:rsidRPr="00866473" w:rsidRDefault="00DD45C1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Стилевое многообразие музыки ХХ столетия: развитие традиций русской классической музыкальной школы.  Творчество выдающихся композиторов прошлого и современности: Г.Свиридов. 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 Фрагменты музыкальных иллюстраций к повести Пушкина  «Тройка» Г.Свиридова «Метель».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E80ECB">
        <w:tc>
          <w:tcPr>
            <w:tcW w:w="2126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040BF9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26</w:t>
            </w:r>
            <w:r w:rsidR="00DD45C1"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. Симфоническое развитие музыкальных образов. «В печали весел, а в веселье </w:t>
            </w:r>
            <w:proofErr w:type="gramStart"/>
            <w:r w:rsidR="00DD45C1" w:rsidRPr="00866473">
              <w:rPr>
                <w:rFonts w:ascii="Times New Roman" w:hAnsi="Times New Roman"/>
                <w:b/>
                <w:sz w:val="24"/>
                <w:szCs w:val="24"/>
              </w:rPr>
              <w:t>печален</w:t>
            </w:r>
            <w:proofErr w:type="gramEnd"/>
            <w:r w:rsidR="00DD45C1" w:rsidRPr="00866473">
              <w:rPr>
                <w:rFonts w:ascii="Times New Roman" w:hAnsi="Times New Roman"/>
                <w:b/>
                <w:sz w:val="24"/>
                <w:szCs w:val="24"/>
              </w:rPr>
              <w:t>».  Связь времен.</w:t>
            </w:r>
          </w:p>
          <w:p w:rsidR="00DD45C1" w:rsidRPr="00866473" w:rsidRDefault="00DD45C1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Особенности трактовки драматической и лирической сфер музыки на примере образцов камерной инструментальной музыки.  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обработка классической музыки.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E80ECB">
        <w:tc>
          <w:tcPr>
            <w:tcW w:w="2126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DF38B9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Урок </w:t>
            </w:r>
            <w:r w:rsidR="00040BF9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DD45C1" w:rsidRPr="00866473">
              <w:rPr>
                <w:rFonts w:ascii="Times New Roman" w:hAnsi="Times New Roman"/>
                <w:b/>
                <w:sz w:val="24"/>
                <w:szCs w:val="24"/>
              </w:rPr>
              <w:t>Программная увертюра. Увертюра «Эгмонт».</w:t>
            </w:r>
          </w:p>
          <w:p w:rsidR="00DD45C1" w:rsidRPr="00866473" w:rsidRDefault="00DD45C1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Особенности трактовки драматической и лирической сфер музыки на примере образцов камерной инструментальной музыки: увертюра. Классицизм в западноевропейской музыке. 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E80ECB">
        <w:tc>
          <w:tcPr>
            <w:tcW w:w="2126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040BF9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28</w:t>
            </w:r>
            <w:r w:rsidR="00DD45C1" w:rsidRPr="00866473">
              <w:rPr>
                <w:rFonts w:ascii="Times New Roman" w:hAnsi="Times New Roman"/>
                <w:b/>
                <w:sz w:val="24"/>
                <w:szCs w:val="24"/>
              </w:rPr>
              <w:t>. Увертюра-фантазия «Ромео и Джульетта»</w:t>
            </w:r>
          </w:p>
          <w:p w:rsidR="00DD45C1" w:rsidRPr="00866473" w:rsidRDefault="00DD45C1" w:rsidP="0096474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473">
              <w:rPr>
                <w:rFonts w:ascii="Times New Roman" w:hAnsi="Times New Roman"/>
                <w:sz w:val="24"/>
                <w:szCs w:val="24"/>
              </w:rPr>
              <w:lastRenderedPageBreak/>
              <w:t>Богатство музыкальных образов  и особенности их драматургического развития контраст, конфликт) в вокальной, вокально-инструментальной, камерно-инструментальной, симфонической и театральной музыке.</w:t>
            </w:r>
            <w:proofErr w:type="gram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 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F38B9" w:rsidRPr="003841C8" w:rsidTr="00DF38B9">
        <w:trPr>
          <w:trHeight w:val="1858"/>
        </w:trPr>
        <w:tc>
          <w:tcPr>
            <w:tcW w:w="2126" w:type="dxa"/>
            <w:vMerge w:val="restart"/>
            <w:tcBorders>
              <w:top w:val="nil"/>
            </w:tcBorders>
          </w:tcPr>
          <w:p w:rsidR="00DF38B9" w:rsidRPr="003841C8" w:rsidRDefault="00DF38B9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F38B9" w:rsidRPr="00866473" w:rsidRDefault="00040BF9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29</w:t>
            </w:r>
            <w:r w:rsidR="00DF38B9"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. Мир музыкального театра. </w:t>
            </w:r>
          </w:p>
          <w:p w:rsidR="00DF38B9" w:rsidRPr="00866473" w:rsidRDefault="00DF38B9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 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DF38B9" w:rsidRPr="00866473" w:rsidRDefault="00DF38B9" w:rsidP="00DF38B9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Фрагменты балета С.С. Прокофьева «Ромео и Джульетта»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Фрагменты из </w:t>
            </w:r>
            <w:proofErr w:type="spellStart"/>
            <w:proofErr w:type="gramStart"/>
            <w:r w:rsidRPr="00866473">
              <w:rPr>
                <w:rFonts w:ascii="Times New Roman" w:hAnsi="Times New Roman"/>
                <w:sz w:val="24"/>
                <w:szCs w:val="24"/>
              </w:rPr>
              <w:t>рок-оперы</w:t>
            </w:r>
            <w:proofErr w:type="spellEnd"/>
            <w:proofErr w:type="gram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 А.Журбина «Орфей и </w:t>
            </w:r>
            <w:proofErr w:type="spellStart"/>
            <w:r w:rsidRPr="0086647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86647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DF38B9" w:rsidRPr="003841C8" w:rsidRDefault="00DF38B9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F38B9" w:rsidRPr="003841C8" w:rsidTr="00E80ECB">
        <w:trPr>
          <w:trHeight w:val="480"/>
        </w:trPr>
        <w:tc>
          <w:tcPr>
            <w:tcW w:w="2126" w:type="dxa"/>
            <w:vMerge/>
            <w:tcBorders>
              <w:top w:val="nil"/>
            </w:tcBorders>
          </w:tcPr>
          <w:p w:rsidR="00DF38B9" w:rsidRPr="003841C8" w:rsidRDefault="00DF38B9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F38B9" w:rsidRPr="00DF38B9" w:rsidRDefault="00DF38B9" w:rsidP="00DF38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</w:t>
            </w:r>
            <w:r w:rsidR="00040BF9">
              <w:rPr>
                <w:rFonts w:ascii="Times New Roman" w:hAnsi="Times New Roman"/>
                <w:b/>
                <w:sz w:val="24"/>
                <w:szCs w:val="24"/>
              </w:rPr>
              <w:t>к 30-31</w:t>
            </w: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Мир музыкального театра. НРК.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</w:t>
            </w:r>
            <w:r>
              <w:rPr>
                <w:rFonts w:ascii="Times New Roman" w:hAnsi="Times New Roman"/>
                <w:sz w:val="24"/>
                <w:szCs w:val="24"/>
              </w:rPr>
              <w:t>нейших драматургических приемов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творчестве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татарских композиторов: С.Сайдашева, </w:t>
            </w:r>
            <w:proofErr w:type="spellStart"/>
            <w:r w:rsidRPr="00866473">
              <w:rPr>
                <w:rFonts w:ascii="Times New Roman" w:hAnsi="Times New Roman"/>
                <w:sz w:val="24"/>
                <w:szCs w:val="24"/>
              </w:rPr>
              <w:t>Н.Жиганова</w:t>
            </w:r>
            <w:proofErr w:type="spell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6473">
              <w:rPr>
                <w:rFonts w:ascii="Times New Roman" w:hAnsi="Times New Roman"/>
                <w:sz w:val="24"/>
                <w:szCs w:val="24"/>
              </w:rPr>
              <w:t>Ф.Яруллина</w:t>
            </w:r>
            <w:proofErr w:type="spellEnd"/>
            <w:r w:rsidRPr="008664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DF38B9" w:rsidRPr="003841C8" w:rsidRDefault="00DF38B9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F38B9" w:rsidRPr="003841C8" w:rsidTr="00DF38B9">
        <w:tc>
          <w:tcPr>
            <w:tcW w:w="2126" w:type="dxa"/>
            <w:vMerge/>
          </w:tcPr>
          <w:p w:rsidR="00DF38B9" w:rsidRPr="003841C8" w:rsidRDefault="00DF38B9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F38B9" w:rsidRPr="00866473" w:rsidRDefault="00DF38B9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Урок </w:t>
            </w:r>
            <w:r w:rsidR="00040BF9">
              <w:rPr>
                <w:rFonts w:ascii="Times New Roman" w:hAnsi="Times New Roman"/>
                <w:b/>
                <w:sz w:val="24"/>
                <w:szCs w:val="24"/>
              </w:rPr>
              <w:t>32-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. Образы </w:t>
            </w:r>
            <w:proofErr w:type="gramStart"/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кино-музыки</w:t>
            </w:r>
            <w:proofErr w:type="gramEnd"/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F38B9" w:rsidRPr="00866473" w:rsidRDefault="00DF38B9" w:rsidP="00DF38B9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</w:t>
            </w:r>
            <w:r w:rsidR="003807ED">
              <w:rPr>
                <w:rFonts w:ascii="Times New Roman" w:hAnsi="Times New Roman"/>
                <w:sz w:val="24"/>
                <w:szCs w:val="24"/>
              </w:rPr>
              <w:t>ов-песенников - И.О. Дунаевский, А.В.Александров.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/>
          </w:tcPr>
          <w:p w:rsidR="00DF38B9" w:rsidRPr="003841C8" w:rsidRDefault="00DF38B9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F38B9" w:rsidRPr="003841C8" w:rsidTr="003807ED">
        <w:trPr>
          <w:trHeight w:val="1102"/>
        </w:trPr>
        <w:tc>
          <w:tcPr>
            <w:tcW w:w="2126" w:type="dxa"/>
            <w:vMerge/>
          </w:tcPr>
          <w:p w:rsidR="00DF38B9" w:rsidRPr="003841C8" w:rsidRDefault="00DF38B9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F38B9" w:rsidRPr="00866473" w:rsidRDefault="00DF38B9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34</w:t>
            </w: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. Обобщающий урок.</w:t>
            </w:r>
          </w:p>
          <w:p w:rsidR="00DF38B9" w:rsidRPr="00866473" w:rsidRDefault="00DF38B9" w:rsidP="003807ED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Современная трактовка классических сюжетов и образов: мюзикл, рок-опера, киномузыка.  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Своеобразие и специфика художественных образов камерной и симфонической музыки.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07ED" w:rsidRPr="004D023F">
              <w:rPr>
                <w:rFonts w:ascii="Times New Roman" w:hAnsi="Times New Roman"/>
                <w:sz w:val="24"/>
                <w:szCs w:val="24"/>
              </w:rPr>
              <w:t>Урок-концерт. О</w:t>
            </w:r>
            <w:r w:rsidR="003807ED" w:rsidRPr="004D023F">
              <w:rPr>
                <w:rFonts w:ascii="Times New Roman" w:hAnsi="Times New Roman"/>
                <w:spacing w:val="-1"/>
                <w:sz w:val="24"/>
                <w:szCs w:val="24"/>
              </w:rPr>
              <w:t>бобщение полученных знаний.</w:t>
            </w:r>
          </w:p>
        </w:tc>
        <w:tc>
          <w:tcPr>
            <w:tcW w:w="992" w:type="dxa"/>
            <w:vMerge/>
          </w:tcPr>
          <w:p w:rsidR="00DF38B9" w:rsidRPr="003841C8" w:rsidRDefault="00DF38B9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F38B9" w:rsidRPr="003841C8" w:rsidTr="003807ED">
        <w:trPr>
          <w:trHeight w:val="423"/>
        </w:trPr>
        <w:tc>
          <w:tcPr>
            <w:tcW w:w="2126" w:type="dxa"/>
            <w:vMerge/>
          </w:tcPr>
          <w:p w:rsidR="00DF38B9" w:rsidRPr="003841C8" w:rsidRDefault="00DF38B9" w:rsidP="00144151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F38B9" w:rsidRPr="0025737C" w:rsidRDefault="00DF38B9" w:rsidP="00DF38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35. </w:t>
            </w:r>
            <w:r w:rsidRPr="00E75D5A">
              <w:rPr>
                <w:rFonts w:ascii="Times New Roman" w:hAnsi="Times New Roman"/>
                <w:b/>
                <w:sz w:val="24"/>
                <w:szCs w:val="24"/>
              </w:rPr>
              <w:t>Защита творческих проектов.</w:t>
            </w:r>
          </w:p>
        </w:tc>
        <w:tc>
          <w:tcPr>
            <w:tcW w:w="992" w:type="dxa"/>
            <w:vMerge/>
          </w:tcPr>
          <w:p w:rsidR="00DF38B9" w:rsidRPr="003841C8" w:rsidRDefault="00DF38B9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D45C1" w:rsidRDefault="00DD45C1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13478" w:rsidRDefault="00413478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171DB" w:rsidRDefault="002171DB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058B8" w:rsidRDefault="00F058B8" w:rsidP="00F058B8">
      <w:pPr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807ED" w:rsidRDefault="003807ED" w:rsidP="00F058B8">
      <w:pPr>
        <w:rPr>
          <w:rFonts w:ascii="Times New Roman" w:hAnsi="Times New Roman"/>
          <w:color w:val="FF0000"/>
          <w:sz w:val="24"/>
          <w:szCs w:val="24"/>
        </w:rPr>
      </w:pPr>
    </w:p>
    <w:p w:rsidR="00E01DCD" w:rsidRPr="00413478" w:rsidRDefault="00E01DCD" w:rsidP="00E01DCD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Календарно-тематическое планирован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ие</w:t>
      </w:r>
    </w:p>
    <w:p w:rsidR="00144151" w:rsidRPr="00C123B8" w:rsidRDefault="00144151" w:rsidP="00E80ECB">
      <w:pPr>
        <w:rPr>
          <w:color w:val="000000" w:themeColor="text1"/>
        </w:rPr>
      </w:pPr>
    </w:p>
    <w:tbl>
      <w:tblPr>
        <w:tblStyle w:val="ad"/>
        <w:tblW w:w="13919" w:type="dxa"/>
        <w:tblInd w:w="-34" w:type="dxa"/>
        <w:tblLayout w:type="fixed"/>
        <w:tblLook w:val="04A0"/>
      </w:tblPr>
      <w:tblGrid>
        <w:gridCol w:w="567"/>
        <w:gridCol w:w="3403"/>
        <w:gridCol w:w="1019"/>
        <w:gridCol w:w="1134"/>
        <w:gridCol w:w="7796"/>
      </w:tblGrid>
      <w:tr w:rsidR="00E80ECB" w:rsidRPr="00C123B8" w:rsidTr="00E80ECB">
        <w:trPr>
          <w:trHeight w:val="333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</w:tcBorders>
          </w:tcPr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урока и тип урока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</w:tcBorders>
          </w:tcPr>
          <w:p w:rsidR="00E80ECB" w:rsidRPr="00C123B8" w:rsidRDefault="00E80ECB" w:rsidP="00094EA0">
            <w:pPr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</w:tcBorders>
          </w:tcPr>
          <w:p w:rsidR="00E80ECB" w:rsidRPr="00C123B8" w:rsidRDefault="00E80ECB" w:rsidP="00B16D6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Деятельность учащихся</w:t>
            </w:r>
          </w:p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80ECB" w:rsidRPr="00C123B8" w:rsidTr="00E80ECB">
        <w:trPr>
          <w:trHeight w:val="280"/>
        </w:trPr>
        <w:tc>
          <w:tcPr>
            <w:tcW w:w="567" w:type="dxa"/>
            <w:vMerge/>
          </w:tcPr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E80ECB" w:rsidRPr="00C123B8" w:rsidRDefault="00E80ECB" w:rsidP="00E80ECB">
            <w:pPr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80ECB" w:rsidRPr="00C123B8" w:rsidRDefault="00E80ECB" w:rsidP="008338D7">
            <w:pPr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Факт.</w:t>
            </w:r>
          </w:p>
        </w:tc>
        <w:tc>
          <w:tcPr>
            <w:tcW w:w="7796" w:type="dxa"/>
            <w:vMerge/>
            <w:tcBorders>
              <w:bottom w:val="single" w:sz="4" w:space="0" w:color="auto"/>
            </w:tcBorders>
          </w:tcPr>
          <w:p w:rsidR="00E80ECB" w:rsidRPr="00C123B8" w:rsidRDefault="00E80ECB" w:rsidP="008338D7">
            <w:pP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80ECB" w:rsidRPr="00C123B8" w:rsidTr="00FE387E">
        <w:tc>
          <w:tcPr>
            <w:tcW w:w="13919" w:type="dxa"/>
            <w:gridSpan w:val="5"/>
          </w:tcPr>
          <w:p w:rsidR="00E80ECB" w:rsidRPr="00E80ECB" w:rsidRDefault="00E80EC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Мир образов вокальной и инструментальной музыки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Удивительный мир музыкальных образов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80ECB" w:rsidRPr="00964139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Урок-беседа.</w:t>
            </w:r>
          </w:p>
        </w:tc>
        <w:tc>
          <w:tcPr>
            <w:tcW w:w="1019" w:type="dxa"/>
          </w:tcPr>
          <w:p w:rsidR="00E80ECB" w:rsidRPr="00C123B8" w:rsidRDefault="00473181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657E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Наблюдать жизненные явления. Сопоставлять их с особенностями художественного воплощения в произведениях искусства. Устанавливать ассоциативные связи между произведениями разных видов искусств.</w:t>
            </w:r>
          </w:p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Находить сходные и различные черт, выразительные средства, воплощающие отношение творца к природе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Образы романсов и песен русских композиторов. Старинный русский романс.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 урок.</w:t>
            </w:r>
            <w:r w:rsidRPr="00C123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Урок-беседа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19" w:type="dxa"/>
          </w:tcPr>
          <w:p w:rsidR="00E80ECB" w:rsidRPr="00C123B8" w:rsidRDefault="00657E17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Осмысление учебного материала, выделение главного, </w:t>
            </w: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анализ и синтез. Умение задавать вопросы. Умение отвечать на вопросы.</w:t>
            </w:r>
          </w:p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у учащихся представлений о художественной картине мира.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Два музыкальных посвящения. Портрет в музыке и живописи. Картинная галерея</w:t>
            </w:r>
            <w:r w:rsidRPr="00C123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1019" w:type="dxa"/>
          </w:tcPr>
          <w:p w:rsidR="00E80ECB" w:rsidRPr="00C123B8" w:rsidRDefault="00657E17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21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</w:t>
            </w: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тацию замысла композитора; определять приёмы развития, форму музыкальных произведений. Выявлять своеобразие почерка М.И.Глинки.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«Уноси мое сердце в звенящую даль…»</w:t>
            </w: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 урок.</w:t>
            </w:r>
            <w:r w:rsidRPr="00C123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9" w:type="dxa"/>
          </w:tcPr>
          <w:p w:rsidR="00E80ECB" w:rsidRPr="00C123B8" w:rsidRDefault="00473181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657E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Выявлять мелодические особенности музыкального языка С.В.Рахманинова. Определять выразительность и изобразительность в музыке.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Музыкальный образ и мастерство исполнителя.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</w:t>
            </w:r>
            <w:r w:rsidRPr="00C123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9" w:type="dxa"/>
          </w:tcPr>
          <w:p w:rsidR="00E80ECB" w:rsidRPr="00C123B8" w:rsidRDefault="00657E17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5.10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Находить сходные и различные че</w:t>
            </w: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рты, выразительные средства, воплощающие отношение творца к природе. Формулированию собственной точки зрения по отношению к изучаемым произведениям искусства, подтверждая её конкретными примерами.</w:t>
            </w:r>
          </w:p>
        </w:tc>
      </w:tr>
      <w:tr w:rsidR="00E80ECB" w:rsidRPr="00C123B8" w:rsidTr="00E80ECB">
        <w:trPr>
          <w:trHeight w:val="562"/>
        </w:trPr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Обряды и обычаи в фольклоре и в творчестве композиторов.</w:t>
            </w:r>
            <w:r w:rsidR="00FE387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НРК.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Комбинированный урок.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  <w:t>Урок-лекция.</w:t>
            </w:r>
          </w:p>
        </w:tc>
        <w:tc>
          <w:tcPr>
            <w:tcW w:w="1019" w:type="dxa"/>
          </w:tcPr>
          <w:p w:rsidR="00E80ECB" w:rsidRPr="00C123B8" w:rsidRDefault="00657E17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12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Определению сферы своих личностных предпочтений, интересов и потребностей, склонностей к конкретным видам деятельности.</w:t>
            </w:r>
          </w:p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Осваивать навыки вокально-хоровой работы.</w:t>
            </w:r>
          </w:p>
        </w:tc>
      </w:tr>
      <w:tr w:rsidR="00E80ECB" w:rsidRPr="00C123B8" w:rsidTr="00E80ECB">
        <w:trPr>
          <w:trHeight w:val="1716"/>
        </w:trPr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Образы песен зарубежных композиторов. Искусство прекрасного пения.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 урок.</w:t>
            </w:r>
          </w:p>
        </w:tc>
        <w:tc>
          <w:tcPr>
            <w:tcW w:w="1019" w:type="dxa"/>
          </w:tcPr>
          <w:p w:rsidR="00E80ECB" w:rsidRPr="00C123B8" w:rsidRDefault="00473181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657E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Различать простые и сложные жанры вокальной, инструментальной, сценической музыки. Определять жизненно-образное содержание музыкальных произведений различных жанров; Владеть навыками </w:t>
            </w:r>
            <w:proofErr w:type="spellStart"/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музицирования</w:t>
            </w:r>
            <w:proofErr w:type="spellEnd"/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исполнение песен (народных, классического репертуара, современных авторов), напевание запомнившихся мелодий знакомых музыкальных сочинений.</w:t>
            </w:r>
          </w:p>
        </w:tc>
      </w:tr>
      <w:tr w:rsidR="00E80ECB" w:rsidRPr="00C123B8" w:rsidTr="00E80ECB">
        <w:trPr>
          <w:trHeight w:val="1271"/>
        </w:trPr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Старинный песни мир. Баллада «Лесной царь».</w:t>
            </w:r>
          </w:p>
          <w:p w:rsidR="00E80ECB" w:rsidRPr="00964139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аний</w:t>
            </w:r>
            <w:r w:rsidR="0047318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19" w:type="dxa"/>
          </w:tcPr>
          <w:p w:rsidR="00E80ECB" w:rsidRPr="00C123B8" w:rsidRDefault="00473181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657E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Участвовать в коллективной исполнительской деятельности (вокализации основных тем, пластическом интонировании); наблюдать за развитием музыки, выявлять средства выразительности музыкальных произведений; Называть отдельных выдающихся отечественных и зарубежных исполнителей.</w:t>
            </w:r>
          </w:p>
        </w:tc>
      </w:tr>
      <w:tr w:rsidR="00E80ECB" w:rsidRPr="00C123B8" w:rsidTr="00E80ECB">
        <w:trPr>
          <w:trHeight w:val="1412"/>
        </w:trPr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Образы русской народной и духовной музыки. Народное искусство Древней Руси.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  <w:t>Комбинированный.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  <w:t>Урок-лекция.</w:t>
            </w:r>
          </w:p>
        </w:tc>
        <w:tc>
          <w:tcPr>
            <w:tcW w:w="1019" w:type="dxa"/>
          </w:tcPr>
          <w:p w:rsidR="00E80ECB" w:rsidRPr="00C123B8" w:rsidRDefault="00657E17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Определять жизненно-образное содержание музыкальных произведений разных жанров; Различать лирические, эпические, драматические музыкальные образы. Наблюдать за развитием музыкальных образов.</w:t>
            </w:r>
          </w:p>
          <w:p w:rsidR="00E80ECB" w:rsidRPr="00C123B8" w:rsidRDefault="00E80ECB" w:rsidP="00964139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Участвовать в коллективной деятельности при подготовке и проведении литературно-музыкальных композиций.</w:t>
            </w:r>
          </w:p>
        </w:tc>
      </w:tr>
      <w:tr w:rsidR="00E80ECB" w:rsidRPr="00C123B8" w:rsidTr="00E80ECB">
        <w:trPr>
          <w:trHeight w:val="1117"/>
        </w:trPr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Образы русской народной и духовной музыки. Духовный концерт.</w:t>
            </w:r>
          </w:p>
          <w:p w:rsidR="00E80ECB" w:rsidRPr="00E80ECB" w:rsidRDefault="00E80ECB" w:rsidP="0009224F">
            <w:pPr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расширения знаний.</w:t>
            </w:r>
            <w:r w:rsidRPr="00C123B8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9" w:type="dxa"/>
          </w:tcPr>
          <w:p w:rsidR="00E80ECB" w:rsidRPr="00C123B8" w:rsidRDefault="00473181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657E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Разыгрывать народные песни. Владеть навыками </w:t>
            </w:r>
            <w:proofErr w:type="spellStart"/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музицирования</w:t>
            </w:r>
            <w:proofErr w:type="spellEnd"/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исполнение песен (народных, современных авторов), напевание запомнившихся мелодий знакомых музыкальных произведений.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«Фрески Софии Киевской».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 урок.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Урок-беседа.</w:t>
            </w:r>
          </w:p>
        </w:tc>
        <w:tc>
          <w:tcPr>
            <w:tcW w:w="1019" w:type="dxa"/>
          </w:tcPr>
          <w:p w:rsidR="00E80ECB" w:rsidRPr="00C123B8" w:rsidRDefault="00657E17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23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передавать свои музыкальные впечатления в устной и письменной форме; Ориентироваться в составе исполнителей вокальной музыки, наличии или отсутствии инструментального сопровождения. Воспринимать и определять разновидности хоровых коллективов по манере исполнения. Уметь проводить интон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ационно-образный анализ музыки.</w:t>
            </w:r>
          </w:p>
        </w:tc>
      </w:tr>
      <w:tr w:rsidR="00E80ECB" w:rsidRPr="00C123B8" w:rsidTr="00E80ECB">
        <w:trPr>
          <w:trHeight w:val="845"/>
        </w:trPr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«Перезвоны» Молитва.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 урок.</w:t>
            </w:r>
            <w:r w:rsidRPr="00C123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Урок-беседа.</w:t>
            </w:r>
          </w:p>
        </w:tc>
        <w:tc>
          <w:tcPr>
            <w:tcW w:w="1019" w:type="dxa"/>
          </w:tcPr>
          <w:p w:rsidR="00E80ECB" w:rsidRPr="00C123B8" w:rsidRDefault="00657E17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30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</w:t>
            </w:r>
            <w:proofErr w:type="gramStart"/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эмоционально-образно</w:t>
            </w:r>
            <w:proofErr w:type="gramEnd"/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воспринимать и характеризовать музыкальные произведения; Выявлять возможности эмоционального воздействия музыки на человека (на личном примере).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Образы духовной музыки Западной Европы.  </w:t>
            </w:r>
            <w:proofErr w:type="gramStart"/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Небесное</w:t>
            </w:r>
            <w:proofErr w:type="gramEnd"/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и земное в музыке Баха. Полифония. Фуга. Хорал.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Урок-лекция.</w:t>
            </w:r>
          </w:p>
        </w:tc>
        <w:tc>
          <w:tcPr>
            <w:tcW w:w="1019" w:type="dxa"/>
          </w:tcPr>
          <w:p w:rsidR="00E80ECB" w:rsidRPr="00C123B8" w:rsidRDefault="00473181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0</w:t>
            </w:r>
            <w:r w:rsidR="00657E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сопоставлять героико-эпические образы музыки с образами изобразительного искусства; </w:t>
            </w:r>
            <w:proofErr w:type="spellStart"/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пропевать</w:t>
            </w:r>
            <w:proofErr w:type="spellEnd"/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темы из вокальных и </w:t>
            </w: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инструментальных произведений; проявлять творческую инициативу.</w:t>
            </w:r>
          </w:p>
        </w:tc>
      </w:tr>
      <w:tr w:rsidR="00E80ECB" w:rsidRPr="00C123B8" w:rsidTr="00E80ECB">
        <w:trPr>
          <w:trHeight w:val="1270"/>
        </w:trPr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Образы скорби и печали. Фортуна правит миром. «Кармина Бурана».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расширения знаний.</w:t>
            </w:r>
            <w:r w:rsidRPr="00C123B8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Урок-беседа.</w:t>
            </w:r>
          </w:p>
        </w:tc>
        <w:tc>
          <w:tcPr>
            <w:tcW w:w="1019" w:type="dxa"/>
          </w:tcPr>
          <w:p w:rsidR="00E80ECB" w:rsidRPr="00C123B8" w:rsidRDefault="00657E17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Выражать собственную позицию относительно прослушанной музыки;</w:t>
            </w:r>
          </w:p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Приводить примеры преобразующего влияния музыки. Наблюдать за развитием музыкальных образов.</w:t>
            </w:r>
          </w:p>
        </w:tc>
      </w:tr>
      <w:tr w:rsidR="00E80ECB" w:rsidRPr="00C123B8" w:rsidTr="00E80ECB">
        <w:trPr>
          <w:trHeight w:val="1388"/>
        </w:trPr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E80ECB" w:rsidRPr="00FE387E" w:rsidRDefault="00E80ECB" w:rsidP="0009224F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FE387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Авторская музыка: прошлое и настоящее. </w:t>
            </w:r>
            <w:r w:rsidR="00FE387E" w:rsidRPr="00FE387E">
              <w:rPr>
                <w:rFonts w:ascii="Times New Roman" w:hAnsi="Times New Roman"/>
                <w:b/>
                <w:i/>
                <w:sz w:val="24"/>
                <w:szCs w:val="24"/>
              </w:rPr>
              <w:t>НРК</w:t>
            </w:r>
            <w:r w:rsidRPr="00FE387E">
              <w:rPr>
                <w:rFonts w:ascii="Times New Roman" w:hAnsi="Times New Roman"/>
                <w:b/>
                <w:i/>
                <w:sz w:val="24"/>
                <w:szCs w:val="24"/>
              </w:rPr>
              <w:t>. Барды Поволжья.</w:t>
            </w:r>
            <w:r w:rsidRPr="00FE387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Урок-викторина.</w:t>
            </w:r>
          </w:p>
        </w:tc>
        <w:tc>
          <w:tcPr>
            <w:tcW w:w="1019" w:type="dxa"/>
          </w:tcPr>
          <w:p w:rsidR="00E80ECB" w:rsidRPr="00C123B8" w:rsidRDefault="00657E17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21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Проводить интонационно-образный анализ музыки и выявлять принцип ее развития, выявлять средства музыкальной выразительности и приемы развития музыки. Применять дирижерский жест для передачи музыкальных образов.</w:t>
            </w:r>
          </w:p>
        </w:tc>
      </w:tr>
      <w:tr w:rsidR="00E80ECB" w:rsidRPr="00C123B8" w:rsidTr="00E80ECB">
        <w:trPr>
          <w:trHeight w:val="1066"/>
        </w:trPr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Джаз – искусство 20 века.</w:t>
            </w: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Урок изучения и первичного закрепления новых знаний.</w:t>
            </w: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</w:t>
            </w:r>
          </w:p>
          <w:p w:rsidR="00E80ECB" w:rsidRPr="00964139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Урок-беседа.</w:t>
            </w:r>
          </w:p>
        </w:tc>
        <w:tc>
          <w:tcPr>
            <w:tcW w:w="1019" w:type="dxa"/>
          </w:tcPr>
          <w:p w:rsidR="00E80ECB" w:rsidRPr="00C123B8" w:rsidRDefault="00424EB8" w:rsidP="00424EB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01</w:t>
            </w:r>
            <w:r w:rsidR="00E80ECB"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Высказывать собственную точку зрения, сравнения различных исполнительских трактовок одного и того же произведения и выявления их своеобразия. Исполнять музыку, передавая ее художественный смысл.</w:t>
            </w:r>
          </w:p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Приводить примеры преобразующего влияния музыки.</w:t>
            </w:r>
          </w:p>
        </w:tc>
      </w:tr>
      <w:tr w:rsidR="00E80ECB" w:rsidRPr="00C123B8" w:rsidTr="00FE387E">
        <w:tc>
          <w:tcPr>
            <w:tcW w:w="13919" w:type="dxa"/>
            <w:gridSpan w:val="5"/>
          </w:tcPr>
          <w:p w:rsidR="00E80ECB" w:rsidRPr="00C123B8" w:rsidRDefault="00E80ECB" w:rsidP="00E80EC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Мир образов камерной и симфонической музыки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Вечные темы искусства и жизни.</w:t>
            </w:r>
          </w:p>
          <w:p w:rsidR="00E80ECB" w:rsidRPr="00E80ECB" w:rsidRDefault="00E80ECB" w:rsidP="00E80ECB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Вводный. Расширение и углубление знаний.</w:t>
            </w:r>
          </w:p>
        </w:tc>
        <w:tc>
          <w:tcPr>
            <w:tcW w:w="1019" w:type="dxa"/>
          </w:tcPr>
          <w:p w:rsidR="00E80ECB" w:rsidRPr="00F058B8" w:rsidRDefault="00473181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E80EC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передавать свои музыкальные впечатления в устной форме, размышлять о музыкальном произведении, проявлять навыки вокально-хоровой работы.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Образы камерной музыки.</w:t>
            </w: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Урок изучения и первичного закрепления новых знаний.</w:t>
            </w:r>
          </w:p>
        </w:tc>
        <w:tc>
          <w:tcPr>
            <w:tcW w:w="1019" w:type="dxa"/>
          </w:tcPr>
          <w:p w:rsidR="00E80ECB" w:rsidRPr="00F058B8" w:rsidRDefault="00473181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E80EC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Выразительно исполнять песни. Размышлять о музыке, выражать собственную позицию относительно прослушанной музыки.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E80ECB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Инструментальная баллада.     Ночной пейзаж.</w:t>
            </w: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расширения знаний.</w:t>
            </w:r>
          </w:p>
        </w:tc>
        <w:tc>
          <w:tcPr>
            <w:tcW w:w="1019" w:type="dxa"/>
          </w:tcPr>
          <w:p w:rsidR="00E80ECB" w:rsidRPr="00F058B8" w:rsidRDefault="00473181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E80EC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Проводить интонационно-образный анализ музыкальных произведений.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Инструментальный концерт. «Итальянский </w:t>
            </w: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концерт».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1019" w:type="dxa"/>
          </w:tcPr>
          <w:p w:rsidR="00E80ECB" w:rsidRPr="00F058B8" w:rsidRDefault="00473181" w:rsidP="00C123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0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E80EC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.02.</w:t>
            </w:r>
          </w:p>
          <w:p w:rsidR="00E80ECB" w:rsidRPr="00F058B8" w:rsidRDefault="00473181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E80EC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Соотносить основные образно-эмоциональные сферы музыки, специфические особенности произведений разных жанров.</w:t>
            </w:r>
          </w:p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Передавать в собственном исполнении (пении, игре на инструментах, музыкально-пластическом движении) различные музыкальные образы.</w:t>
            </w:r>
          </w:p>
        </w:tc>
      </w:tr>
      <w:tr w:rsidR="00E80ECB" w:rsidRPr="00C123B8" w:rsidTr="00E80ECB">
        <w:trPr>
          <w:trHeight w:val="876"/>
        </w:trPr>
        <w:tc>
          <w:tcPr>
            <w:tcW w:w="567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Космический пейзаж». Картинная галерея.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урок.</w:t>
            </w:r>
          </w:p>
          <w:p w:rsidR="00E80ECB" w:rsidRPr="00C123B8" w:rsidRDefault="00E80ECB" w:rsidP="0009224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</w:tcPr>
          <w:p w:rsidR="00E80ECB" w:rsidRPr="00F058B8" w:rsidRDefault="00473181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E80EC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Определять тембры музыкальных инструментов, определять выразительные и изобразительные образы в музыке.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Передавать </w:t>
            </w: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настроение музыки в пении, музыкально-пластическом движении, рисунке.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Образы симфонической музыки «Метель». Музыкальные иллюстрации к повести А.С.Пушкина.</w:t>
            </w:r>
          </w:p>
          <w:p w:rsidR="00E80ECB" w:rsidRPr="00E80ECB" w:rsidRDefault="00E80ECB" w:rsidP="0009224F">
            <w:pPr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Сообщение и усвоение новых знаний.</w:t>
            </w:r>
            <w:r w:rsidRPr="00C123B8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C123B8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Урок-беседа.</w:t>
            </w:r>
          </w:p>
        </w:tc>
        <w:tc>
          <w:tcPr>
            <w:tcW w:w="1019" w:type="dxa"/>
          </w:tcPr>
          <w:p w:rsidR="00E80ECB" w:rsidRPr="00F058B8" w:rsidRDefault="00473181" w:rsidP="00C123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E80EC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.02.</w:t>
            </w:r>
          </w:p>
          <w:p w:rsidR="00E80ECB" w:rsidRPr="00F058B8" w:rsidRDefault="00A715D1" w:rsidP="00C123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E80EC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.03.</w:t>
            </w:r>
          </w:p>
          <w:p w:rsidR="00E80ECB" w:rsidRPr="00F058B8" w:rsidRDefault="00E80ECB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Осознание русской природы музыки Г.Свиридова. Расширение представлений о связях музыки и литературы, освоение возможностей симфонического оркестра в раскрытие образов литературного сочинения. Различать виды оркестра и группы музыкальных инструментов.</w:t>
            </w:r>
          </w:p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80ECB" w:rsidRPr="00C123B8" w:rsidTr="00E80ECB">
        <w:trPr>
          <w:trHeight w:val="1405"/>
        </w:trPr>
        <w:tc>
          <w:tcPr>
            <w:tcW w:w="567" w:type="dxa"/>
          </w:tcPr>
          <w:p w:rsidR="00E80ECB" w:rsidRPr="00C123B8" w:rsidRDefault="00E80ECB" w:rsidP="00040BF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Симфоническое развитие музыкальных образов. «В печали весел, а в веселье </w:t>
            </w:r>
            <w:proofErr w:type="gramStart"/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печален</w:t>
            </w:r>
            <w:proofErr w:type="gramEnd"/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».  Связь времен.</w:t>
            </w:r>
          </w:p>
          <w:p w:rsidR="00E80ECB" w:rsidRPr="00E80ECB" w:rsidRDefault="00E80ECB" w:rsidP="00E80ECB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Расширение и углубление знаний.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Урок-беседа.</w:t>
            </w:r>
          </w:p>
        </w:tc>
        <w:tc>
          <w:tcPr>
            <w:tcW w:w="1019" w:type="dxa"/>
          </w:tcPr>
          <w:p w:rsidR="00E80ECB" w:rsidRPr="00F058B8" w:rsidRDefault="00A715D1" w:rsidP="00C123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E80EC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.03.</w:t>
            </w:r>
          </w:p>
          <w:p w:rsidR="00E80ECB" w:rsidRPr="00F058B8" w:rsidRDefault="00E80ECB" w:rsidP="00C123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Осмысление новых средств музыкальной выразительности в процессе интонационно-образного и жанрово-стилевого анализа. Определять по характерным признакам принадлежность музыкальных произведений к соответствующему жанру и стилю – музыка классическая, народная, религиозная, современная.</w:t>
            </w:r>
          </w:p>
        </w:tc>
      </w:tr>
      <w:tr w:rsidR="00E80ECB" w:rsidRPr="00C123B8" w:rsidTr="00E80ECB">
        <w:trPr>
          <w:trHeight w:val="1086"/>
        </w:trPr>
        <w:tc>
          <w:tcPr>
            <w:tcW w:w="567" w:type="dxa"/>
          </w:tcPr>
          <w:p w:rsidR="00E80ECB" w:rsidRPr="00C123B8" w:rsidRDefault="00040BF9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E80ECB"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Программная увертюра. Увертюра «Эгмонт».</w:t>
            </w:r>
          </w:p>
          <w:p w:rsidR="00E80ECB" w:rsidRPr="00C123B8" w:rsidRDefault="00E80ECB" w:rsidP="0009224F">
            <w:pPr>
              <w:pStyle w:val="a4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знаний.</w:t>
            </w:r>
            <w:r w:rsidRPr="00C123B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E80ECB" w:rsidRPr="00C123B8" w:rsidRDefault="00E80ECB" w:rsidP="0009224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 - обзорная лекция.</w:t>
            </w:r>
          </w:p>
        </w:tc>
        <w:tc>
          <w:tcPr>
            <w:tcW w:w="1019" w:type="dxa"/>
          </w:tcPr>
          <w:p w:rsidR="00040BF9" w:rsidRDefault="00040BF9" w:rsidP="00C123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.03.</w:t>
            </w:r>
          </w:p>
          <w:p w:rsidR="00E80ECB" w:rsidRPr="00F058B8" w:rsidRDefault="00E80ECB" w:rsidP="00C123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Передавать в собственном исполнении (пении, музыкально-пластическом движении) различные музыкальные образы. Различать виды оркестра и группы музыкальных инструментов. Сравнивать, анализировать, высказывать собственную точку зрения.</w:t>
            </w:r>
          </w:p>
        </w:tc>
      </w:tr>
      <w:tr w:rsidR="00E80ECB" w:rsidRPr="00C123B8" w:rsidTr="00E80ECB">
        <w:trPr>
          <w:trHeight w:val="1270"/>
        </w:trPr>
        <w:tc>
          <w:tcPr>
            <w:tcW w:w="567" w:type="dxa"/>
          </w:tcPr>
          <w:p w:rsidR="00E80ECB" w:rsidRPr="00C123B8" w:rsidRDefault="00040BF9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Увертюра-фантазия «Ромео и Джульетта»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Урок-лекция. </w:t>
            </w:r>
          </w:p>
          <w:p w:rsidR="00E80ECB" w:rsidRPr="00C123B8" w:rsidRDefault="00E80ECB" w:rsidP="0009224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</w:tcPr>
          <w:p w:rsidR="0007004B" w:rsidRPr="00F058B8" w:rsidRDefault="0007004B" w:rsidP="0007004B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  <w:r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 w:rsidR="00424E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E80ECB" w:rsidRPr="00F058B8" w:rsidRDefault="00E80ECB" w:rsidP="00C123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Выявлять характерные особенности музыкальной формы программной увертюры, развитие ассоциативно - образного мышления на основе сопоставления музыки с литературными текстами, произведениями живописи, скульптуры. Определять тембры музыкальных инструментов и приемы музыкального развития.</w:t>
            </w:r>
          </w:p>
        </w:tc>
      </w:tr>
      <w:tr w:rsidR="0007004B" w:rsidRPr="00C123B8" w:rsidTr="0007004B">
        <w:trPr>
          <w:trHeight w:val="866"/>
        </w:trPr>
        <w:tc>
          <w:tcPr>
            <w:tcW w:w="567" w:type="dxa"/>
          </w:tcPr>
          <w:p w:rsidR="0007004B" w:rsidRDefault="0007004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07004B" w:rsidRPr="00C123B8" w:rsidRDefault="0007004B" w:rsidP="0007004B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Мир музыкального театра.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урок</w:t>
            </w: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  <w:p w:rsidR="0007004B" w:rsidRPr="00C123B8" w:rsidRDefault="0007004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</w:tcPr>
          <w:p w:rsidR="0007004B" w:rsidRDefault="00424EB8" w:rsidP="0007004B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07004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07004B" w:rsidRPr="00C123B8" w:rsidRDefault="0007004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07004B" w:rsidRPr="00C123B8" w:rsidRDefault="0007004B" w:rsidP="0007004B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Выявлять связь музыки с другими видами искусства, историей и жизнью, определять приемы развития и средства выразительности. Осуществлять исследовательскую художеств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енно-эстетическую деятельность.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07004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31</w:t>
            </w:r>
          </w:p>
          <w:p w:rsidR="00E80ECB" w:rsidRPr="00C123B8" w:rsidRDefault="00E80EC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Мир музыкального театра.</w:t>
            </w:r>
            <w:r w:rsidR="00757A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57A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НРК.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</w:t>
            </w:r>
            <w:r w:rsidR="000D0D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урок</w:t>
            </w: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</w:tcPr>
          <w:p w:rsidR="0007004B" w:rsidRPr="00F058B8" w:rsidRDefault="00424EB8" w:rsidP="0007004B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12</w:t>
            </w:r>
            <w:r w:rsidR="0007004B" w:rsidRPr="00F05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.04.</w:t>
            </w:r>
          </w:p>
          <w:p w:rsidR="00E80ECB" w:rsidRPr="00F058B8" w:rsidRDefault="00424EB8" w:rsidP="000700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19</w:t>
            </w:r>
            <w:r w:rsidR="0007004B" w:rsidRPr="00F058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0700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Выявлять связь музыки с другими видами искусства, историей и жизнью, </w:t>
            </w: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определять приемы развития и средства выразительности. Осуществлять исследовательскую художеств</w:t>
            </w:r>
            <w:r w:rsidR="000700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енно-эстетическую деятельность в творчестве татарских композиторов.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Default="0007004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  <w:p w:rsidR="0007004B" w:rsidRPr="00C123B8" w:rsidRDefault="0007004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Образы </w:t>
            </w:r>
            <w:proofErr w:type="gramStart"/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кино-музыки</w:t>
            </w:r>
            <w:proofErr w:type="gramEnd"/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</w:tcPr>
          <w:p w:rsidR="0007004B" w:rsidRPr="00F058B8" w:rsidRDefault="00424EB8" w:rsidP="000700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</w:t>
            </w:r>
            <w:r w:rsidR="0007004B" w:rsidRPr="00F058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="0007004B" w:rsidRPr="00F058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E80ECB" w:rsidRPr="00F058B8" w:rsidRDefault="00424EB8" w:rsidP="000700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="0007004B" w:rsidRPr="00F058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Проводить интонационно-образный анализ музыкальных произведений;</w:t>
            </w:r>
          </w:p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Размышлять о музыке, выражать собственную позицию относительно прослушанной музыки. Узнавать на слух изученные произведения русской и зарубежной классики, произведения современных композиторов. Выразительно исполнять песни.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07004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E80ECB" w:rsidRPr="00A715D1" w:rsidRDefault="00E80ECB" w:rsidP="0009224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715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Обобщающий урок.</w:t>
            </w:r>
          </w:p>
          <w:p w:rsidR="00E80ECB" w:rsidRPr="00A715D1" w:rsidRDefault="00E80ECB" w:rsidP="0009224F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715D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Итоговый.</w:t>
            </w:r>
          </w:p>
          <w:p w:rsidR="00E80ECB" w:rsidRPr="00C123B8" w:rsidRDefault="00E80ECB" w:rsidP="000700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15D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</w:t>
            </w:r>
            <w:r w:rsidR="0007004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715D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-</w:t>
            </w:r>
            <w:r w:rsidR="0007004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концерт.</w:t>
            </w:r>
          </w:p>
        </w:tc>
        <w:tc>
          <w:tcPr>
            <w:tcW w:w="1019" w:type="dxa"/>
          </w:tcPr>
          <w:p w:rsidR="00E80ECB" w:rsidRPr="00F058B8" w:rsidRDefault="0007004B" w:rsidP="00424E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424E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Pr="00F058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0700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Определять по характерным признакам принадлежность музыкальных произведений к соответствующему жанру и стилю – музыка классическая, народная, религиозная, современная. Выразительно исполнять песни. </w:t>
            </w:r>
          </w:p>
        </w:tc>
      </w:tr>
      <w:tr w:rsidR="0007004B" w:rsidRPr="00C123B8" w:rsidTr="00E80ECB">
        <w:tc>
          <w:tcPr>
            <w:tcW w:w="567" w:type="dxa"/>
          </w:tcPr>
          <w:p w:rsidR="0007004B" w:rsidRDefault="0007004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07004B" w:rsidRPr="00A715D1" w:rsidRDefault="0007004B" w:rsidP="0009224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5D5A">
              <w:rPr>
                <w:rFonts w:ascii="Times New Roman" w:hAnsi="Times New Roman"/>
                <w:b/>
                <w:sz w:val="24"/>
                <w:szCs w:val="24"/>
              </w:rPr>
              <w:t>Защита творческих проектов.</w:t>
            </w:r>
          </w:p>
        </w:tc>
        <w:tc>
          <w:tcPr>
            <w:tcW w:w="1019" w:type="dxa"/>
          </w:tcPr>
          <w:p w:rsidR="0007004B" w:rsidRDefault="00424EB8" w:rsidP="00C123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</w:t>
            </w:r>
            <w:r w:rsidR="0007004B" w:rsidRPr="00F058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07004B" w:rsidRPr="00C123B8" w:rsidRDefault="0007004B" w:rsidP="0019738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07004B" w:rsidRPr="00C123B8" w:rsidRDefault="0007004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7117">
              <w:rPr>
                <w:rFonts w:ascii="Times New Roman" w:hAnsi="Times New Roman"/>
                <w:sz w:val="24"/>
                <w:szCs w:val="24"/>
              </w:rPr>
              <w:t>Знать правила составления и разработ</w:t>
            </w:r>
            <w:r>
              <w:rPr>
                <w:rFonts w:ascii="Times New Roman" w:hAnsi="Times New Roman"/>
                <w:sz w:val="24"/>
                <w:szCs w:val="24"/>
              </w:rPr>
              <w:t>ки исследовательского  проекта.</w:t>
            </w:r>
          </w:p>
        </w:tc>
      </w:tr>
    </w:tbl>
    <w:p w:rsidR="008338D7" w:rsidRDefault="008338D7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64139" w:rsidRDefault="00964139" w:rsidP="00964139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964139" w:rsidRPr="00413478" w:rsidRDefault="00964139" w:rsidP="00964139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134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Перечень учебно-методического обеспечения</w:t>
      </w:r>
    </w:p>
    <w:p w:rsidR="00964139" w:rsidRPr="00413478" w:rsidRDefault="00964139" w:rsidP="00964139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Библиотечный фонд</w:t>
      </w:r>
    </w:p>
    <w:p w:rsidR="00964139" w:rsidRPr="00413478" w:rsidRDefault="00964139" w:rsidP="009641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4139" w:rsidRPr="00413478" w:rsidRDefault="00964139" w:rsidP="00964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1.Федеральный  государственный  образовательный  стандарт основного общего образования (приказ </w:t>
      </w:r>
      <w:proofErr w:type="spellStart"/>
      <w:r w:rsidRPr="00413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413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РФ № 1897 от 17 декабря 2010г.)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2.Примерная программа по музыке. Примерные программы по учебным предметам. «Музыка 5-7 классы» – М.</w:t>
      </w:r>
      <w:proofErr w:type="gram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Просвещение, 2011. 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3.Программа для общеобразовательных учреждений  «Музыка. 5-7 классы» авт.Е.Д. Критская, Г.П. Сергеева, Т.С.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.: Просвещение, 2011.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4. Рабочая программа «Музыка» 5-7 класс авт. Е.Д. Критская, Г.П.Сергеева,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Т.С.Шмагина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, М.: Просвещение, 2011г.</w:t>
      </w:r>
    </w:p>
    <w:p w:rsidR="00964139" w:rsidRPr="00413478" w:rsidRDefault="00964139" w:rsidP="009641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bCs/>
          <w:sz w:val="24"/>
          <w:szCs w:val="24"/>
          <w:lang w:eastAsia="ru-RU"/>
        </w:rPr>
        <w:t>5. Уроки музыки. 5-6 классы. Поурочные разработки, авт.</w:t>
      </w:r>
      <w:hyperlink r:id="rId6" w:anchor="tab_person" w:tooltip="Е. Д. Критская, Г. П. Сергеева, Т. С. Шмагина" w:history="1">
        <w:r w:rsidRPr="00413478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 xml:space="preserve">Е. Д. Критская, Г. П. Сергеева, Т. С. </w:t>
        </w:r>
        <w:proofErr w:type="spellStart"/>
        <w:r w:rsidRPr="00413478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>Шмагина</w:t>
        </w:r>
        <w:proofErr w:type="spellEnd"/>
      </w:hyperlink>
      <w:r w:rsidRPr="004134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М.: </w:t>
      </w:r>
      <w:hyperlink r:id="rId7" w:tooltip="Просвещение" w:history="1">
        <w:r w:rsidRPr="00413478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>Просвещение</w:t>
        </w:r>
      </w:hyperlink>
      <w:r w:rsidRPr="00413478">
        <w:rPr>
          <w:rFonts w:ascii="Times New Roman" w:eastAsia="Times New Roman" w:hAnsi="Times New Roman"/>
          <w:bCs/>
          <w:sz w:val="24"/>
          <w:szCs w:val="24"/>
          <w:lang w:eastAsia="ru-RU"/>
        </w:rPr>
        <w:t>, 2013 г.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6.Уроки музыки. 6 класс. Поурочные разработки, авт.: </w:t>
      </w:r>
      <w:hyperlink r:id="rId8" w:anchor="tab_person" w:tooltip="Е. Д. Критская, Г. П. Сергеева, Т. С. Шмагина" w:history="1">
        <w:r w:rsidRPr="00413478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 xml:space="preserve">Е. Д. Критская, Г. П. Сергеева, Т. С. </w:t>
        </w:r>
        <w:proofErr w:type="spellStart"/>
        <w:r w:rsidRPr="00413478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>Шмагина</w:t>
        </w:r>
        <w:proofErr w:type="spellEnd"/>
      </w:hyperlink>
      <w:r w:rsidRPr="004134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Pr="004134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hyperlink r:id="rId9" w:tooltip="Просвещение" w:history="1">
        <w:r w:rsidRPr="00413478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>Просвещение</w:t>
        </w:r>
      </w:hyperlink>
      <w:r w:rsidRPr="004134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2013 г.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7. Музыка. Планируемые результаты. Система заданий. 5-7 классы, авт. Е. Д. Критская, Л.А.Алексеева, М.: Просвещение, 2011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8.Музыка: 6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. учебник для общеобразовательных учреждений, авт. Критская Е.Д., Сергеева Г.П.,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9.Рабочая тетрадь для 6 класс,  авт. Критская Е.Д., Сергеева Г.П.,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10.Хрестоматия музыкального материала к учебнику «Музыка» 6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.  авт. Критская Е.Д., Сергеева Г.П.,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11.Фонохрестоматии музыкального материала к учебнику «Музыка» 6 класс. (С</w:t>
      </w:r>
      <w:proofErr w:type="gram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D</w:t>
      </w:r>
      <w:proofErr w:type="gram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) авт. Критская Е.Д., Сергеева Г.П.,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964139" w:rsidRPr="00413478" w:rsidRDefault="00964139" w:rsidP="009641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12.Книги о музыке и музыкантах.</w:t>
      </w:r>
    </w:p>
    <w:p w:rsidR="008338D7" w:rsidRPr="008338D7" w:rsidRDefault="00964139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13.Научно-попу</w:t>
      </w:r>
      <w:r>
        <w:rPr>
          <w:rFonts w:ascii="Times New Roman" w:hAnsi="Times New Roman"/>
          <w:sz w:val="24"/>
          <w:szCs w:val="24"/>
        </w:rPr>
        <w:t>лярная литература по искусству.</w:t>
      </w:r>
    </w:p>
    <w:p w:rsidR="00413478" w:rsidRPr="008338D7" w:rsidRDefault="00413478" w:rsidP="00413478">
      <w:pPr>
        <w:jc w:val="center"/>
        <w:rPr>
          <w:rFonts w:ascii="Times New Roman" w:hAnsi="Times New Roman"/>
          <w:b/>
          <w:sz w:val="24"/>
          <w:szCs w:val="24"/>
        </w:rPr>
      </w:pPr>
      <w:r w:rsidRPr="008338D7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1.Портреты композиторов.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3.Таблица длительностей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9.Транспорант «Балет-мир выразительнейших танцевальных движений»</w:t>
      </w:r>
    </w:p>
    <w:p w:rsidR="00413478" w:rsidRPr="008338D7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both"/>
      </w:pPr>
    </w:p>
    <w:p w:rsidR="00413478" w:rsidRPr="008338D7" w:rsidRDefault="00413478" w:rsidP="00413478">
      <w:pPr>
        <w:jc w:val="center"/>
        <w:rPr>
          <w:rFonts w:ascii="Times New Roman" w:hAnsi="Times New Roman"/>
          <w:b/>
          <w:sz w:val="24"/>
          <w:szCs w:val="24"/>
        </w:rPr>
      </w:pPr>
      <w:r w:rsidRPr="008338D7"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413478" w:rsidRPr="008338D7" w:rsidRDefault="00413478" w:rsidP="0041347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9.Фотографии и репродукции картин крупнейших центров мировой музыкальной культуры.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13478" w:rsidRPr="00413478" w:rsidRDefault="00413478" w:rsidP="00413478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413478" w:rsidRPr="00413478" w:rsidRDefault="00413478" w:rsidP="00413478">
      <w:pPr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lastRenderedPageBreak/>
        <w:t xml:space="preserve">Магнитофон, ноутбук, телевизор, микрофон, караоке, экран, проектор, </w:t>
      </w:r>
      <w:r w:rsidRPr="00413478">
        <w:rPr>
          <w:rFonts w:ascii="Times New Roman" w:hAnsi="Times New Roman"/>
          <w:sz w:val="24"/>
          <w:szCs w:val="24"/>
          <w:lang w:val="en-US"/>
        </w:rPr>
        <w:t>DVD</w:t>
      </w:r>
      <w:r w:rsidRPr="00413478">
        <w:rPr>
          <w:rFonts w:ascii="Times New Roman" w:hAnsi="Times New Roman"/>
          <w:sz w:val="24"/>
          <w:szCs w:val="24"/>
        </w:rPr>
        <w:t>/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413478">
        <w:rPr>
          <w:b/>
        </w:rPr>
        <w:t>Цифровые и электронные образовательные ресурсы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413478">
        <w:rPr>
          <w:rFonts w:ascii="Times New Roman" w:hAnsi="Times New Roman"/>
          <w:sz w:val="24"/>
          <w:szCs w:val="24"/>
        </w:rPr>
        <w:t>Коминфо</w:t>
      </w:r>
      <w:proofErr w:type="spellEnd"/>
      <w:r w:rsidRPr="00413478">
        <w:rPr>
          <w:rFonts w:ascii="Times New Roman" w:hAnsi="Times New Roman"/>
          <w:sz w:val="24"/>
          <w:szCs w:val="24"/>
        </w:rPr>
        <w:t>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413478">
        <w:rPr>
          <w:rFonts w:ascii="Times New Roman" w:hAnsi="Times New Roman"/>
          <w:sz w:val="24"/>
          <w:szCs w:val="24"/>
        </w:rPr>
        <w:t>Мефодия</w:t>
      </w:r>
      <w:proofErr w:type="spellEnd"/>
      <w:r w:rsidRPr="00413478">
        <w:rPr>
          <w:rFonts w:ascii="Times New Roman" w:hAnsi="Times New Roman"/>
          <w:sz w:val="24"/>
          <w:szCs w:val="24"/>
        </w:rPr>
        <w:t xml:space="preserve"> 2009г.».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 Мультимедийные уроки по музыке 5-7 классы.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both"/>
      </w:pP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413478">
        <w:rPr>
          <w:b/>
        </w:rPr>
        <w:t>Музыкальные инструменты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E80ECB" w:rsidRDefault="00413478" w:rsidP="00413478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p w:rsidR="00910EB9" w:rsidRPr="00E80ECB" w:rsidRDefault="00910EB9">
      <w:pPr>
        <w:rPr>
          <w:rFonts w:ascii="Times New Roman" w:hAnsi="Times New Roman"/>
          <w:sz w:val="24"/>
          <w:szCs w:val="24"/>
        </w:rPr>
      </w:pPr>
    </w:p>
    <w:sectPr w:rsidR="00910EB9" w:rsidRPr="00E80ECB" w:rsidSect="003372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3">
    <w:nsid w:val="00000005"/>
    <w:multiLevelType w:val="single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</w:abstractNum>
  <w:abstractNum w:abstractNumId="4">
    <w:nsid w:val="00000006"/>
    <w:multiLevelType w:val="singleLevel"/>
    <w:tmpl w:val="00000006"/>
    <w:name w:val="WW8Num7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5">
    <w:nsid w:val="00000007"/>
    <w:multiLevelType w:val="singleLevel"/>
    <w:tmpl w:val="00000007"/>
    <w:name w:val="WW8Num8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6">
    <w:nsid w:val="00000008"/>
    <w:multiLevelType w:val="singleLevel"/>
    <w:tmpl w:val="00000008"/>
    <w:name w:val="WW8Num9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Lucida Sans Unicode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9">
    <w:nsid w:val="00E6164B"/>
    <w:multiLevelType w:val="hybridMultilevel"/>
    <w:tmpl w:val="D7404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2B5795C"/>
    <w:multiLevelType w:val="hybridMultilevel"/>
    <w:tmpl w:val="15BE8A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44F01E7"/>
    <w:multiLevelType w:val="hybridMultilevel"/>
    <w:tmpl w:val="3CE2353C"/>
    <w:lvl w:ilvl="0" w:tplc="EB8AD380">
      <w:start w:val="201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2E0C3A"/>
    <w:multiLevelType w:val="hybridMultilevel"/>
    <w:tmpl w:val="63563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8740CD9"/>
    <w:multiLevelType w:val="hybridMultilevel"/>
    <w:tmpl w:val="15B88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2B4D59"/>
    <w:multiLevelType w:val="hybridMultilevel"/>
    <w:tmpl w:val="1B24B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E3E1827"/>
    <w:multiLevelType w:val="hybridMultilevel"/>
    <w:tmpl w:val="D3BC6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A002CA"/>
    <w:multiLevelType w:val="hybridMultilevel"/>
    <w:tmpl w:val="734E0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C3A11C8"/>
    <w:multiLevelType w:val="hybridMultilevel"/>
    <w:tmpl w:val="D8280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927751"/>
    <w:multiLevelType w:val="hybridMultilevel"/>
    <w:tmpl w:val="E4A0919E"/>
    <w:lvl w:ilvl="0" w:tplc="04190001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19">
    <w:nsid w:val="261D630D"/>
    <w:multiLevelType w:val="hybridMultilevel"/>
    <w:tmpl w:val="8AD0C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9B37BE6"/>
    <w:multiLevelType w:val="hybridMultilevel"/>
    <w:tmpl w:val="19821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B81FA2"/>
    <w:multiLevelType w:val="hybridMultilevel"/>
    <w:tmpl w:val="603A1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D84534A"/>
    <w:multiLevelType w:val="hybridMultilevel"/>
    <w:tmpl w:val="0C5203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C793BA6"/>
    <w:multiLevelType w:val="hybridMultilevel"/>
    <w:tmpl w:val="FC667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6B673A"/>
    <w:multiLevelType w:val="hybridMultilevel"/>
    <w:tmpl w:val="BC161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EE3652"/>
    <w:multiLevelType w:val="hybridMultilevel"/>
    <w:tmpl w:val="68867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613E15"/>
    <w:multiLevelType w:val="hybridMultilevel"/>
    <w:tmpl w:val="E1AC0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894287"/>
    <w:multiLevelType w:val="hybridMultilevel"/>
    <w:tmpl w:val="14AEB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AC0917"/>
    <w:multiLevelType w:val="hybridMultilevel"/>
    <w:tmpl w:val="DB168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9571A3"/>
    <w:multiLevelType w:val="hybridMultilevel"/>
    <w:tmpl w:val="3B62A7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655A0"/>
    <w:multiLevelType w:val="hybridMultilevel"/>
    <w:tmpl w:val="22CA0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4E3435"/>
    <w:multiLevelType w:val="hybridMultilevel"/>
    <w:tmpl w:val="1BA03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2A691A"/>
    <w:multiLevelType w:val="hybridMultilevel"/>
    <w:tmpl w:val="952A1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1D3CC4"/>
    <w:multiLevelType w:val="hybridMultilevel"/>
    <w:tmpl w:val="FE768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4A163F"/>
    <w:multiLevelType w:val="hybridMultilevel"/>
    <w:tmpl w:val="4E743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B44BB3"/>
    <w:multiLevelType w:val="hybridMultilevel"/>
    <w:tmpl w:val="CDFE2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AA2399"/>
    <w:multiLevelType w:val="hybridMultilevel"/>
    <w:tmpl w:val="D014135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0">
    <w:nsid w:val="7DB96A9C"/>
    <w:multiLevelType w:val="hybridMultilevel"/>
    <w:tmpl w:val="5E787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27"/>
  </w:num>
  <w:num w:numId="5">
    <w:abstractNumId w:val="31"/>
  </w:num>
  <w:num w:numId="6">
    <w:abstractNumId w:val="26"/>
  </w:num>
  <w:num w:numId="7">
    <w:abstractNumId w:val="10"/>
  </w:num>
  <w:num w:numId="8">
    <w:abstractNumId w:val="9"/>
  </w:num>
  <w:num w:numId="9">
    <w:abstractNumId w:val="25"/>
  </w:num>
  <w:num w:numId="10">
    <w:abstractNumId w:val="15"/>
  </w:num>
  <w:num w:numId="11">
    <w:abstractNumId w:val="32"/>
  </w:num>
  <w:num w:numId="12">
    <w:abstractNumId w:val="33"/>
  </w:num>
  <w:num w:numId="13">
    <w:abstractNumId w:val="20"/>
  </w:num>
  <w:num w:numId="14">
    <w:abstractNumId w:val="28"/>
  </w:num>
  <w:num w:numId="15">
    <w:abstractNumId w:val="34"/>
  </w:num>
  <w:num w:numId="16">
    <w:abstractNumId w:val="16"/>
  </w:num>
  <w:num w:numId="17">
    <w:abstractNumId w:val="21"/>
  </w:num>
  <w:num w:numId="18">
    <w:abstractNumId w:val="14"/>
  </w:num>
  <w:num w:numId="19">
    <w:abstractNumId w:val="13"/>
  </w:num>
  <w:num w:numId="20">
    <w:abstractNumId w:val="22"/>
  </w:num>
  <w:num w:numId="21">
    <w:abstractNumId w:val="37"/>
  </w:num>
  <w:num w:numId="22">
    <w:abstractNumId w:val="17"/>
  </w:num>
  <w:num w:numId="23">
    <w:abstractNumId w:val="38"/>
  </w:num>
  <w:num w:numId="24">
    <w:abstractNumId w:val="39"/>
  </w:num>
  <w:num w:numId="25">
    <w:abstractNumId w:val="29"/>
  </w:num>
  <w:num w:numId="26">
    <w:abstractNumId w:val="12"/>
  </w:num>
  <w:num w:numId="27">
    <w:abstractNumId w:val="19"/>
  </w:num>
  <w:num w:numId="28">
    <w:abstractNumId w:val="40"/>
  </w:num>
  <w:num w:numId="29">
    <w:abstractNumId w:val="11"/>
  </w:num>
  <w:num w:numId="30">
    <w:abstractNumId w:val="24"/>
  </w:num>
  <w:num w:numId="31">
    <w:abstractNumId w:val="36"/>
  </w:num>
  <w:num w:numId="32">
    <w:abstractNumId w:val="3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7B5"/>
    <w:rsid w:val="00034596"/>
    <w:rsid w:val="00040BF9"/>
    <w:rsid w:val="00064BE9"/>
    <w:rsid w:val="0007004B"/>
    <w:rsid w:val="0009224F"/>
    <w:rsid w:val="00094EA0"/>
    <w:rsid w:val="000B0764"/>
    <w:rsid w:val="000D0DA0"/>
    <w:rsid w:val="000E6805"/>
    <w:rsid w:val="00144151"/>
    <w:rsid w:val="00197383"/>
    <w:rsid w:val="001F610B"/>
    <w:rsid w:val="002171DB"/>
    <w:rsid w:val="0022691A"/>
    <w:rsid w:val="0027198D"/>
    <w:rsid w:val="002C5220"/>
    <w:rsid w:val="0033727A"/>
    <w:rsid w:val="00340C27"/>
    <w:rsid w:val="00345BEE"/>
    <w:rsid w:val="003664D9"/>
    <w:rsid w:val="003807ED"/>
    <w:rsid w:val="003841C8"/>
    <w:rsid w:val="00393FAD"/>
    <w:rsid w:val="003F0B8A"/>
    <w:rsid w:val="00413478"/>
    <w:rsid w:val="004243B0"/>
    <w:rsid w:val="00424EB8"/>
    <w:rsid w:val="004310AE"/>
    <w:rsid w:val="00453D14"/>
    <w:rsid w:val="004625FA"/>
    <w:rsid w:val="00473181"/>
    <w:rsid w:val="004C5C0A"/>
    <w:rsid w:val="004D3DBE"/>
    <w:rsid w:val="004D4E30"/>
    <w:rsid w:val="004F78FD"/>
    <w:rsid w:val="00514C74"/>
    <w:rsid w:val="00517577"/>
    <w:rsid w:val="00527DB4"/>
    <w:rsid w:val="0057287C"/>
    <w:rsid w:val="005B55D3"/>
    <w:rsid w:val="005E2485"/>
    <w:rsid w:val="00657E17"/>
    <w:rsid w:val="006658BA"/>
    <w:rsid w:val="006927C2"/>
    <w:rsid w:val="00757A34"/>
    <w:rsid w:val="00801DFF"/>
    <w:rsid w:val="00824FF2"/>
    <w:rsid w:val="008338D7"/>
    <w:rsid w:val="00860BED"/>
    <w:rsid w:val="00866473"/>
    <w:rsid w:val="00876F2F"/>
    <w:rsid w:val="008A3E03"/>
    <w:rsid w:val="00910EB9"/>
    <w:rsid w:val="009140C5"/>
    <w:rsid w:val="00927C00"/>
    <w:rsid w:val="00955AFB"/>
    <w:rsid w:val="00964139"/>
    <w:rsid w:val="00964748"/>
    <w:rsid w:val="00965B60"/>
    <w:rsid w:val="009949AC"/>
    <w:rsid w:val="00A11B07"/>
    <w:rsid w:val="00A527B5"/>
    <w:rsid w:val="00A715D1"/>
    <w:rsid w:val="00AF079E"/>
    <w:rsid w:val="00B00AE8"/>
    <w:rsid w:val="00B16D64"/>
    <w:rsid w:val="00B2140E"/>
    <w:rsid w:val="00B8330E"/>
    <w:rsid w:val="00BE47FC"/>
    <w:rsid w:val="00C123B8"/>
    <w:rsid w:val="00C14754"/>
    <w:rsid w:val="00C930A0"/>
    <w:rsid w:val="00D429D5"/>
    <w:rsid w:val="00D46220"/>
    <w:rsid w:val="00D60132"/>
    <w:rsid w:val="00D67F50"/>
    <w:rsid w:val="00DC3BFF"/>
    <w:rsid w:val="00DD0B81"/>
    <w:rsid w:val="00DD45C1"/>
    <w:rsid w:val="00DF38B9"/>
    <w:rsid w:val="00E01DCD"/>
    <w:rsid w:val="00E80ECB"/>
    <w:rsid w:val="00E96E64"/>
    <w:rsid w:val="00ED3212"/>
    <w:rsid w:val="00F058B8"/>
    <w:rsid w:val="00F1281E"/>
    <w:rsid w:val="00F6207C"/>
    <w:rsid w:val="00F6442C"/>
    <w:rsid w:val="00FA2E2A"/>
    <w:rsid w:val="00FB0760"/>
    <w:rsid w:val="00FC581E"/>
    <w:rsid w:val="00FE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485"/>
    <w:pPr>
      <w:ind w:left="720"/>
      <w:contextualSpacing/>
    </w:pPr>
  </w:style>
  <w:style w:type="character" w:customStyle="1" w:styleId="apple-converted-space">
    <w:name w:val="apple-converted-space"/>
    <w:uiPriority w:val="99"/>
    <w:rsid w:val="005E2485"/>
    <w:rPr>
      <w:rFonts w:ascii="Times New Roman" w:hAnsi="Times New Roman" w:cs="Times New Roman" w:hint="default"/>
    </w:rPr>
  </w:style>
  <w:style w:type="paragraph" w:styleId="a4">
    <w:name w:val="No Spacing"/>
    <w:link w:val="a5"/>
    <w:uiPriority w:val="1"/>
    <w:qFormat/>
    <w:rsid w:val="00965B60"/>
    <w:pPr>
      <w:spacing w:after="0" w:line="240" w:lineRule="auto"/>
    </w:pPr>
  </w:style>
  <w:style w:type="paragraph" w:styleId="a6">
    <w:name w:val="Body Text Indent"/>
    <w:basedOn w:val="a"/>
    <w:link w:val="a7"/>
    <w:rsid w:val="00965B6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65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_основной"/>
    <w:basedOn w:val="a"/>
    <w:link w:val="a9"/>
    <w:qFormat/>
    <w:rsid w:val="00965B60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А_основной Знак"/>
    <w:basedOn w:val="a0"/>
    <w:link w:val="a8"/>
    <w:rsid w:val="00965B60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nhideWhenUsed/>
    <w:rsid w:val="00965B60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65B60"/>
    <w:rPr>
      <w:color w:val="800080" w:themeColor="followedHyperlink"/>
      <w:u w:val="single"/>
    </w:rPr>
  </w:style>
  <w:style w:type="paragraph" w:styleId="ac">
    <w:name w:val="Normal (Web)"/>
    <w:basedOn w:val="a"/>
    <w:rsid w:val="00965B60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96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14C74"/>
    <w:pPr>
      <w:spacing w:after="120"/>
    </w:pPr>
  </w:style>
  <w:style w:type="character" w:customStyle="1" w:styleId="af">
    <w:name w:val="Основной текст Знак"/>
    <w:basedOn w:val="a0"/>
    <w:link w:val="ae"/>
    <w:rsid w:val="00514C74"/>
    <w:rPr>
      <w:rFonts w:ascii="Calibri" w:eastAsia="Calibri" w:hAnsi="Calibri" w:cs="Times New Roman"/>
    </w:rPr>
  </w:style>
  <w:style w:type="character" w:customStyle="1" w:styleId="36">
    <w:name w:val="Заголовок №36"/>
    <w:rsid w:val="00514C74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customStyle="1" w:styleId="141">
    <w:name w:val="Основной текст (14)1"/>
    <w:basedOn w:val="a"/>
    <w:rsid w:val="00514C74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/>
      <w:i/>
      <w:iCs/>
      <w:sz w:val="20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"/>
    <w:rsid w:val="00514C74"/>
    <w:rPr>
      <w:i/>
      <w:iCs/>
      <w:sz w:val="22"/>
      <w:szCs w:val="22"/>
      <w:lang w:val="ru-RU" w:eastAsia="ru-RU" w:bidi="ar-SA"/>
    </w:rPr>
  </w:style>
  <w:style w:type="character" w:customStyle="1" w:styleId="af4">
    <w:name w:val="Основной текст + Полужирный"/>
    <w:rsid w:val="00514C74"/>
    <w:rPr>
      <w:b/>
      <w:bCs/>
      <w:sz w:val="21"/>
      <w:szCs w:val="21"/>
      <w:lang w:bidi="ar-SA"/>
    </w:rPr>
  </w:style>
  <w:style w:type="paragraph" w:customStyle="1" w:styleId="af5">
    <w:name w:val="Содержимое таблицы"/>
    <w:basedOn w:val="a"/>
    <w:rsid w:val="00514C74"/>
    <w:pPr>
      <w:suppressLineNumbers/>
      <w:suppressAutoHyphens/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31">
    <w:name w:val="Заголовок №31"/>
    <w:basedOn w:val="a"/>
    <w:rsid w:val="00514C74"/>
    <w:pPr>
      <w:shd w:val="clear" w:color="auto" w:fill="FFFFFF"/>
      <w:suppressAutoHyphens/>
      <w:spacing w:after="0" w:line="211" w:lineRule="exact"/>
      <w:jc w:val="both"/>
    </w:pPr>
    <w:rPr>
      <w:rFonts w:ascii="Times New Roman" w:eastAsia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(12)"/>
    <w:rsid w:val="00514C74"/>
    <w:rPr>
      <w:sz w:val="19"/>
      <w:szCs w:val="19"/>
      <w:lang w:val="ru-RU" w:eastAsia="ru-RU" w:bidi="ar-SA"/>
    </w:rPr>
  </w:style>
  <w:style w:type="paragraph" w:styleId="af6">
    <w:name w:val="footnote text"/>
    <w:basedOn w:val="a"/>
    <w:link w:val="af7"/>
    <w:rsid w:val="00514C74"/>
    <w:pPr>
      <w:suppressAutoHyphens/>
    </w:pPr>
    <w:rPr>
      <w:rFonts w:cs="Calibri"/>
      <w:sz w:val="20"/>
      <w:szCs w:val="20"/>
      <w:lang w:eastAsia="ja-JP"/>
    </w:rPr>
  </w:style>
  <w:style w:type="character" w:customStyle="1" w:styleId="af7">
    <w:name w:val="Текст сноски Знак"/>
    <w:basedOn w:val="a0"/>
    <w:link w:val="af6"/>
    <w:rsid w:val="00514C74"/>
    <w:rPr>
      <w:rFonts w:ascii="Calibri" w:eastAsia="Calibri" w:hAnsi="Calibri" w:cs="Calibri"/>
      <w:sz w:val="20"/>
      <w:szCs w:val="20"/>
      <w:lang w:eastAsia="ja-JP"/>
    </w:rPr>
  </w:style>
  <w:style w:type="paragraph" w:customStyle="1" w:styleId="c8">
    <w:name w:val="c8"/>
    <w:basedOn w:val="a"/>
    <w:rsid w:val="00453D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338D7"/>
  </w:style>
  <w:style w:type="character" w:styleId="af8">
    <w:name w:val="footnote reference"/>
    <w:basedOn w:val="a0"/>
    <w:rsid w:val="00197383"/>
  </w:style>
  <w:style w:type="table" w:customStyle="1" w:styleId="1">
    <w:name w:val="Сетка таблицы1"/>
    <w:basedOn w:val="a1"/>
    <w:next w:val="ad"/>
    <w:uiPriority w:val="59"/>
    <w:rsid w:val="0034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485"/>
    <w:pPr>
      <w:ind w:left="720"/>
      <w:contextualSpacing/>
    </w:pPr>
  </w:style>
  <w:style w:type="character" w:customStyle="1" w:styleId="apple-converted-space">
    <w:name w:val="apple-converted-space"/>
    <w:uiPriority w:val="99"/>
    <w:rsid w:val="005E2485"/>
    <w:rPr>
      <w:rFonts w:ascii="Times New Roman" w:hAnsi="Times New Roman" w:cs="Times New Roman" w:hint="default"/>
    </w:rPr>
  </w:style>
  <w:style w:type="paragraph" w:styleId="a4">
    <w:name w:val="No Spacing"/>
    <w:link w:val="a5"/>
    <w:uiPriority w:val="1"/>
    <w:qFormat/>
    <w:rsid w:val="00965B60"/>
    <w:pPr>
      <w:spacing w:after="0" w:line="240" w:lineRule="auto"/>
    </w:pPr>
  </w:style>
  <w:style w:type="paragraph" w:styleId="a6">
    <w:name w:val="Body Text Indent"/>
    <w:basedOn w:val="a"/>
    <w:link w:val="a7"/>
    <w:rsid w:val="00965B6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65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_основной"/>
    <w:basedOn w:val="a"/>
    <w:link w:val="a9"/>
    <w:qFormat/>
    <w:rsid w:val="00965B60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А_основной Знак"/>
    <w:basedOn w:val="a0"/>
    <w:link w:val="a8"/>
    <w:rsid w:val="00965B60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nhideWhenUsed/>
    <w:rsid w:val="00965B60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65B60"/>
    <w:rPr>
      <w:color w:val="800080" w:themeColor="followedHyperlink"/>
      <w:u w:val="single"/>
    </w:rPr>
  </w:style>
  <w:style w:type="paragraph" w:styleId="ac">
    <w:name w:val="Normal (Web)"/>
    <w:basedOn w:val="a"/>
    <w:rsid w:val="00965B60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96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14C74"/>
    <w:pPr>
      <w:spacing w:after="120"/>
    </w:pPr>
  </w:style>
  <w:style w:type="character" w:customStyle="1" w:styleId="af">
    <w:name w:val="Основной текст Знак"/>
    <w:basedOn w:val="a0"/>
    <w:link w:val="ae"/>
    <w:rsid w:val="00514C74"/>
    <w:rPr>
      <w:rFonts w:ascii="Calibri" w:eastAsia="Calibri" w:hAnsi="Calibri" w:cs="Times New Roman"/>
    </w:rPr>
  </w:style>
  <w:style w:type="character" w:customStyle="1" w:styleId="36">
    <w:name w:val="Заголовок №36"/>
    <w:rsid w:val="00514C74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customStyle="1" w:styleId="141">
    <w:name w:val="Основной текст (14)1"/>
    <w:basedOn w:val="a"/>
    <w:rsid w:val="00514C74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/>
      <w:i/>
      <w:iCs/>
      <w:sz w:val="20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"/>
    <w:rsid w:val="00514C74"/>
    <w:rPr>
      <w:i/>
      <w:iCs/>
      <w:sz w:val="22"/>
      <w:szCs w:val="22"/>
      <w:lang w:val="ru-RU" w:eastAsia="ru-RU" w:bidi="ar-SA"/>
    </w:rPr>
  </w:style>
  <w:style w:type="character" w:customStyle="1" w:styleId="af4">
    <w:name w:val="Основной текст + Полужирный"/>
    <w:rsid w:val="00514C74"/>
    <w:rPr>
      <w:b/>
      <w:bCs/>
      <w:sz w:val="21"/>
      <w:szCs w:val="21"/>
      <w:lang w:bidi="ar-SA"/>
    </w:rPr>
  </w:style>
  <w:style w:type="paragraph" w:customStyle="1" w:styleId="af5">
    <w:name w:val="Содержимое таблицы"/>
    <w:basedOn w:val="a"/>
    <w:rsid w:val="00514C74"/>
    <w:pPr>
      <w:suppressLineNumbers/>
      <w:suppressAutoHyphens/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31">
    <w:name w:val="Заголовок №31"/>
    <w:basedOn w:val="a"/>
    <w:rsid w:val="00514C74"/>
    <w:pPr>
      <w:shd w:val="clear" w:color="auto" w:fill="FFFFFF"/>
      <w:suppressAutoHyphens/>
      <w:spacing w:after="0" w:line="211" w:lineRule="exact"/>
      <w:jc w:val="both"/>
    </w:pPr>
    <w:rPr>
      <w:rFonts w:ascii="Times New Roman" w:eastAsia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(12)"/>
    <w:rsid w:val="00514C74"/>
    <w:rPr>
      <w:sz w:val="19"/>
      <w:szCs w:val="19"/>
      <w:lang w:val="ru-RU" w:eastAsia="ru-RU" w:bidi="ar-SA"/>
    </w:rPr>
  </w:style>
  <w:style w:type="paragraph" w:styleId="af6">
    <w:name w:val="footnote text"/>
    <w:basedOn w:val="a"/>
    <w:link w:val="af7"/>
    <w:rsid w:val="00514C74"/>
    <w:pPr>
      <w:suppressAutoHyphens/>
    </w:pPr>
    <w:rPr>
      <w:rFonts w:cs="Calibri"/>
      <w:sz w:val="20"/>
      <w:szCs w:val="20"/>
      <w:lang w:eastAsia="ja-JP"/>
    </w:rPr>
  </w:style>
  <w:style w:type="character" w:customStyle="1" w:styleId="af7">
    <w:name w:val="Текст сноски Знак"/>
    <w:basedOn w:val="a0"/>
    <w:link w:val="af6"/>
    <w:rsid w:val="00514C74"/>
    <w:rPr>
      <w:rFonts w:ascii="Calibri" w:eastAsia="Calibri" w:hAnsi="Calibri" w:cs="Calibri"/>
      <w:sz w:val="20"/>
      <w:szCs w:val="20"/>
      <w:lang w:eastAsia="ja-JP"/>
    </w:rPr>
  </w:style>
  <w:style w:type="paragraph" w:customStyle="1" w:styleId="c8">
    <w:name w:val="c8"/>
    <w:basedOn w:val="a"/>
    <w:rsid w:val="00453D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338D7"/>
  </w:style>
  <w:style w:type="character" w:styleId="af8">
    <w:name w:val="footnote reference"/>
    <w:basedOn w:val="a0"/>
    <w:rsid w:val="00197383"/>
  </w:style>
  <w:style w:type="table" w:customStyle="1" w:styleId="1">
    <w:name w:val="Сетка таблицы1"/>
    <w:basedOn w:val="a1"/>
    <w:next w:val="ad"/>
    <w:uiPriority w:val="59"/>
    <w:rsid w:val="0034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1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19724139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zon.ru/brand/856042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zon.ru/context/detail/id/19724139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zon.ru/brand/8560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94BCF-B93D-4F9C-8326-463764B19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17</Pages>
  <Words>5425</Words>
  <Characters>30925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1</cp:lastModifiedBy>
  <cp:revision>35</cp:revision>
  <dcterms:created xsi:type="dcterms:W3CDTF">2016-09-09T18:15:00Z</dcterms:created>
  <dcterms:modified xsi:type="dcterms:W3CDTF">2020-09-02T16:58:00Z</dcterms:modified>
</cp:coreProperties>
</file>